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29EA1B52" w14:textId="77777777" w:rsidR="00231643" w:rsidRDefault="00C5550E" w:rsidP="005A305E">
      <w:pPr>
        <w:jc w:val="center"/>
        <w:rPr>
          <w:b/>
          <w:sz w:val="36"/>
          <w:szCs w:val="36"/>
        </w:rPr>
      </w:pPr>
      <w:r>
        <w:rPr>
          <w:b/>
          <w:sz w:val="36"/>
          <w:szCs w:val="36"/>
        </w:rPr>
        <w:t>BUITINIŲ NUOTEKŲ</w:t>
      </w:r>
      <w:r w:rsidR="005A305E">
        <w:rPr>
          <w:b/>
          <w:sz w:val="36"/>
          <w:szCs w:val="36"/>
        </w:rPr>
        <w:t xml:space="preserve"> </w:t>
      </w:r>
      <w:r w:rsidR="000373BF" w:rsidRPr="006E1877">
        <w:rPr>
          <w:b/>
          <w:sz w:val="36"/>
          <w:szCs w:val="36"/>
        </w:rPr>
        <w:t>T</w:t>
      </w:r>
      <w:r w:rsidR="00231643">
        <w:rPr>
          <w:b/>
          <w:sz w:val="36"/>
          <w:szCs w:val="36"/>
        </w:rPr>
        <w:t>INKLŲ STATYBA</w:t>
      </w:r>
    </w:p>
    <w:p w14:paraId="25775543" w14:textId="1526F27B" w:rsidR="000373BF" w:rsidRPr="005A305E" w:rsidRDefault="00C5550E" w:rsidP="005A305E">
      <w:pPr>
        <w:jc w:val="center"/>
        <w:rPr>
          <w:b/>
          <w:sz w:val="36"/>
          <w:szCs w:val="36"/>
        </w:rPr>
      </w:pPr>
      <w:r>
        <w:rPr>
          <w:b/>
          <w:sz w:val="36"/>
          <w:szCs w:val="36"/>
        </w:rPr>
        <w:t xml:space="preserve">ALYTAUS R. SAV., </w:t>
      </w:r>
      <w:r w:rsidR="008920AA">
        <w:rPr>
          <w:b/>
          <w:sz w:val="36"/>
          <w:szCs w:val="36"/>
        </w:rPr>
        <w:t>ALOVĖS</w:t>
      </w:r>
      <w:r w:rsidR="000373BF" w:rsidRPr="006E1877">
        <w:rPr>
          <w:b/>
          <w:sz w:val="36"/>
          <w:szCs w:val="36"/>
        </w:rPr>
        <w:t xml:space="preserve"> SEN., </w:t>
      </w:r>
      <w:r w:rsidR="008920AA">
        <w:rPr>
          <w:b/>
          <w:sz w:val="36"/>
          <w:szCs w:val="36"/>
        </w:rPr>
        <w:t>VENCIŪNŲ</w:t>
      </w:r>
      <w:r>
        <w:rPr>
          <w:b/>
          <w:sz w:val="36"/>
          <w:szCs w:val="36"/>
        </w:rPr>
        <w:t xml:space="preserve"> K</w:t>
      </w:r>
      <w:r w:rsidR="000373BF" w:rsidRPr="006E1877">
        <w:rPr>
          <w:b/>
          <w:sz w:val="36"/>
          <w:szCs w:val="36"/>
        </w:rPr>
        <w:t>.</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0DCED75E"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w:t>
      </w:r>
      <w:r w:rsidR="003F33A2">
        <w:rPr>
          <w:b/>
          <w:sz w:val="24"/>
          <w:szCs w:val="24"/>
        </w:rPr>
        <w:t>6</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343E1DD2" w14:textId="77777777" w:rsidR="0061626D"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20365266" w:history="1">
        <w:r w:rsidR="0061626D" w:rsidRPr="00221EA5">
          <w:rPr>
            <w:rStyle w:val="Hyperlink"/>
            <w:noProof/>
          </w:rPr>
          <w:t>SPECIALIEJI REIKALAVIMAI</w:t>
        </w:r>
        <w:r w:rsidR="0061626D">
          <w:rPr>
            <w:noProof/>
            <w:webHidden/>
          </w:rPr>
          <w:tab/>
        </w:r>
        <w:r w:rsidR="0061626D">
          <w:rPr>
            <w:noProof/>
            <w:webHidden/>
          </w:rPr>
          <w:fldChar w:fldCharType="begin"/>
        </w:r>
        <w:r w:rsidR="0061626D">
          <w:rPr>
            <w:noProof/>
            <w:webHidden/>
          </w:rPr>
          <w:instrText xml:space="preserve"> PAGEREF _Toc220365266 \h </w:instrText>
        </w:r>
        <w:r w:rsidR="0061626D">
          <w:rPr>
            <w:noProof/>
            <w:webHidden/>
          </w:rPr>
        </w:r>
        <w:r w:rsidR="0061626D">
          <w:rPr>
            <w:noProof/>
            <w:webHidden/>
          </w:rPr>
          <w:fldChar w:fldCharType="separate"/>
        </w:r>
        <w:r w:rsidR="0061626D">
          <w:rPr>
            <w:noProof/>
            <w:webHidden/>
          </w:rPr>
          <w:t>4</w:t>
        </w:r>
        <w:r w:rsidR="0061626D">
          <w:rPr>
            <w:noProof/>
            <w:webHidden/>
          </w:rPr>
          <w:fldChar w:fldCharType="end"/>
        </w:r>
      </w:hyperlink>
    </w:p>
    <w:p w14:paraId="4E0ADA14"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267" w:history="1">
        <w:r w:rsidR="0061626D" w:rsidRPr="00221EA5">
          <w:rPr>
            <w:rStyle w:val="Hyperlink"/>
            <w:noProof/>
          </w:rPr>
          <w:t>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ĮVADAS</w:t>
        </w:r>
        <w:r w:rsidR="0061626D">
          <w:rPr>
            <w:noProof/>
            <w:webHidden/>
          </w:rPr>
          <w:tab/>
        </w:r>
        <w:r w:rsidR="0061626D">
          <w:rPr>
            <w:noProof/>
            <w:webHidden/>
          </w:rPr>
          <w:fldChar w:fldCharType="begin"/>
        </w:r>
        <w:r w:rsidR="0061626D">
          <w:rPr>
            <w:noProof/>
            <w:webHidden/>
          </w:rPr>
          <w:instrText xml:space="preserve"> PAGEREF _Toc220365267 \h </w:instrText>
        </w:r>
        <w:r w:rsidR="0061626D">
          <w:rPr>
            <w:noProof/>
            <w:webHidden/>
          </w:rPr>
        </w:r>
        <w:r w:rsidR="0061626D">
          <w:rPr>
            <w:noProof/>
            <w:webHidden/>
          </w:rPr>
          <w:fldChar w:fldCharType="separate"/>
        </w:r>
        <w:r w:rsidR="0061626D">
          <w:rPr>
            <w:noProof/>
            <w:webHidden/>
          </w:rPr>
          <w:t>4</w:t>
        </w:r>
        <w:r w:rsidR="0061626D">
          <w:rPr>
            <w:noProof/>
            <w:webHidden/>
          </w:rPr>
          <w:fldChar w:fldCharType="end"/>
        </w:r>
      </w:hyperlink>
    </w:p>
    <w:p w14:paraId="115D1479"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68" w:history="1">
        <w:r w:rsidR="0061626D" w:rsidRPr="00221EA5">
          <w:rPr>
            <w:rStyle w:val="Hyperlink"/>
            <w:noProof/>
          </w:rPr>
          <w:t>1.1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Bendros nuorodos</w:t>
        </w:r>
        <w:r w:rsidR="0061626D">
          <w:rPr>
            <w:noProof/>
            <w:webHidden/>
          </w:rPr>
          <w:tab/>
        </w:r>
        <w:r w:rsidR="0061626D">
          <w:rPr>
            <w:noProof/>
            <w:webHidden/>
          </w:rPr>
          <w:fldChar w:fldCharType="begin"/>
        </w:r>
        <w:r w:rsidR="0061626D">
          <w:rPr>
            <w:noProof/>
            <w:webHidden/>
          </w:rPr>
          <w:instrText xml:space="preserve"> PAGEREF _Toc220365268 \h </w:instrText>
        </w:r>
        <w:r w:rsidR="0061626D">
          <w:rPr>
            <w:noProof/>
            <w:webHidden/>
          </w:rPr>
        </w:r>
        <w:r w:rsidR="0061626D">
          <w:rPr>
            <w:noProof/>
            <w:webHidden/>
          </w:rPr>
          <w:fldChar w:fldCharType="separate"/>
        </w:r>
        <w:r w:rsidR="0061626D">
          <w:rPr>
            <w:noProof/>
            <w:webHidden/>
          </w:rPr>
          <w:t>4</w:t>
        </w:r>
        <w:r w:rsidR="0061626D">
          <w:rPr>
            <w:noProof/>
            <w:webHidden/>
          </w:rPr>
          <w:fldChar w:fldCharType="end"/>
        </w:r>
      </w:hyperlink>
    </w:p>
    <w:p w14:paraId="3AE72C51"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69" w:history="1">
        <w:r w:rsidR="0061626D" w:rsidRPr="00221EA5">
          <w:rPr>
            <w:rStyle w:val="Hyperlink"/>
            <w:noProof/>
          </w:rPr>
          <w:t>1.2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Projekto vieta</w:t>
        </w:r>
        <w:r w:rsidR="0061626D">
          <w:rPr>
            <w:noProof/>
            <w:webHidden/>
          </w:rPr>
          <w:tab/>
        </w:r>
        <w:r w:rsidR="0061626D">
          <w:rPr>
            <w:noProof/>
            <w:webHidden/>
          </w:rPr>
          <w:fldChar w:fldCharType="begin"/>
        </w:r>
        <w:r w:rsidR="0061626D">
          <w:rPr>
            <w:noProof/>
            <w:webHidden/>
          </w:rPr>
          <w:instrText xml:space="preserve"> PAGEREF _Toc220365269 \h </w:instrText>
        </w:r>
        <w:r w:rsidR="0061626D">
          <w:rPr>
            <w:noProof/>
            <w:webHidden/>
          </w:rPr>
        </w:r>
        <w:r w:rsidR="0061626D">
          <w:rPr>
            <w:noProof/>
            <w:webHidden/>
          </w:rPr>
          <w:fldChar w:fldCharType="separate"/>
        </w:r>
        <w:r w:rsidR="0061626D">
          <w:rPr>
            <w:noProof/>
            <w:webHidden/>
          </w:rPr>
          <w:t>4</w:t>
        </w:r>
        <w:r w:rsidR="0061626D">
          <w:rPr>
            <w:noProof/>
            <w:webHidden/>
          </w:rPr>
          <w:fldChar w:fldCharType="end"/>
        </w:r>
      </w:hyperlink>
    </w:p>
    <w:p w14:paraId="519BE868"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0" w:history="1">
        <w:r w:rsidR="0061626D" w:rsidRPr="00221EA5">
          <w:rPr>
            <w:rStyle w:val="Hyperlink"/>
            <w:noProof/>
          </w:rPr>
          <w:t>1.3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Sutarties ribos</w:t>
        </w:r>
        <w:r w:rsidR="0061626D">
          <w:rPr>
            <w:noProof/>
            <w:webHidden/>
          </w:rPr>
          <w:tab/>
        </w:r>
        <w:r w:rsidR="0061626D">
          <w:rPr>
            <w:noProof/>
            <w:webHidden/>
          </w:rPr>
          <w:fldChar w:fldCharType="begin"/>
        </w:r>
        <w:r w:rsidR="0061626D">
          <w:rPr>
            <w:noProof/>
            <w:webHidden/>
          </w:rPr>
          <w:instrText xml:space="preserve"> PAGEREF _Toc220365270 \h </w:instrText>
        </w:r>
        <w:r w:rsidR="0061626D">
          <w:rPr>
            <w:noProof/>
            <w:webHidden/>
          </w:rPr>
        </w:r>
        <w:r w:rsidR="0061626D">
          <w:rPr>
            <w:noProof/>
            <w:webHidden/>
          </w:rPr>
          <w:fldChar w:fldCharType="separate"/>
        </w:r>
        <w:r w:rsidR="0061626D">
          <w:rPr>
            <w:noProof/>
            <w:webHidden/>
          </w:rPr>
          <w:t>4</w:t>
        </w:r>
        <w:r w:rsidR="0061626D">
          <w:rPr>
            <w:noProof/>
            <w:webHidden/>
          </w:rPr>
          <w:fldChar w:fldCharType="end"/>
        </w:r>
      </w:hyperlink>
    </w:p>
    <w:p w14:paraId="652FB479"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1" w:history="1">
        <w:r w:rsidR="0061626D" w:rsidRPr="00221EA5">
          <w:rPr>
            <w:rStyle w:val="Hyperlink"/>
            <w:noProof/>
          </w:rPr>
          <w:t>1.4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Galutinis naudos gavėjas</w:t>
        </w:r>
        <w:r w:rsidR="0061626D">
          <w:rPr>
            <w:noProof/>
            <w:webHidden/>
          </w:rPr>
          <w:tab/>
        </w:r>
        <w:r w:rsidR="0061626D">
          <w:rPr>
            <w:noProof/>
            <w:webHidden/>
          </w:rPr>
          <w:fldChar w:fldCharType="begin"/>
        </w:r>
        <w:r w:rsidR="0061626D">
          <w:rPr>
            <w:noProof/>
            <w:webHidden/>
          </w:rPr>
          <w:instrText xml:space="preserve"> PAGEREF _Toc220365271 \h </w:instrText>
        </w:r>
        <w:r w:rsidR="0061626D">
          <w:rPr>
            <w:noProof/>
            <w:webHidden/>
          </w:rPr>
        </w:r>
        <w:r w:rsidR="0061626D">
          <w:rPr>
            <w:noProof/>
            <w:webHidden/>
          </w:rPr>
          <w:fldChar w:fldCharType="separate"/>
        </w:r>
        <w:r w:rsidR="0061626D">
          <w:rPr>
            <w:noProof/>
            <w:webHidden/>
          </w:rPr>
          <w:t>4</w:t>
        </w:r>
        <w:r w:rsidR="0061626D">
          <w:rPr>
            <w:noProof/>
            <w:webHidden/>
          </w:rPr>
          <w:fldChar w:fldCharType="end"/>
        </w:r>
      </w:hyperlink>
    </w:p>
    <w:p w14:paraId="722B65DD"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2" w:history="1">
        <w:r w:rsidR="0061626D" w:rsidRPr="00221EA5">
          <w:rPr>
            <w:rStyle w:val="Hyperlink"/>
            <w:noProof/>
          </w:rPr>
          <w:t>1.5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Konkrečios projekto sąlygos ir atliekami darbai</w:t>
        </w:r>
        <w:r w:rsidR="0061626D">
          <w:rPr>
            <w:noProof/>
            <w:webHidden/>
          </w:rPr>
          <w:tab/>
        </w:r>
        <w:r w:rsidR="0061626D">
          <w:rPr>
            <w:noProof/>
            <w:webHidden/>
          </w:rPr>
          <w:fldChar w:fldCharType="begin"/>
        </w:r>
        <w:r w:rsidR="0061626D">
          <w:rPr>
            <w:noProof/>
            <w:webHidden/>
          </w:rPr>
          <w:instrText xml:space="preserve"> PAGEREF _Toc220365272 \h </w:instrText>
        </w:r>
        <w:r w:rsidR="0061626D">
          <w:rPr>
            <w:noProof/>
            <w:webHidden/>
          </w:rPr>
        </w:r>
        <w:r w:rsidR="0061626D">
          <w:rPr>
            <w:noProof/>
            <w:webHidden/>
          </w:rPr>
          <w:fldChar w:fldCharType="separate"/>
        </w:r>
        <w:r w:rsidR="0061626D">
          <w:rPr>
            <w:noProof/>
            <w:webHidden/>
          </w:rPr>
          <w:t>5</w:t>
        </w:r>
        <w:r w:rsidR="0061626D">
          <w:rPr>
            <w:noProof/>
            <w:webHidden/>
          </w:rPr>
          <w:fldChar w:fldCharType="end"/>
        </w:r>
      </w:hyperlink>
    </w:p>
    <w:p w14:paraId="05EFBC4F"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273" w:history="1">
        <w:r w:rsidR="0061626D" w:rsidRPr="00221EA5">
          <w:rPr>
            <w:rStyle w:val="Hyperlink"/>
            <w:noProof/>
          </w:rPr>
          <w:t>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INŽINERINIŲ TINKLŲ PROJEKTAVIMO SĄLYGOS</w:t>
        </w:r>
        <w:r w:rsidR="0061626D">
          <w:rPr>
            <w:noProof/>
            <w:webHidden/>
          </w:rPr>
          <w:tab/>
        </w:r>
        <w:r w:rsidR="0061626D">
          <w:rPr>
            <w:noProof/>
            <w:webHidden/>
          </w:rPr>
          <w:fldChar w:fldCharType="begin"/>
        </w:r>
        <w:r w:rsidR="0061626D">
          <w:rPr>
            <w:noProof/>
            <w:webHidden/>
          </w:rPr>
          <w:instrText xml:space="preserve"> PAGEREF _Toc220365273 \h </w:instrText>
        </w:r>
        <w:r w:rsidR="0061626D">
          <w:rPr>
            <w:noProof/>
            <w:webHidden/>
          </w:rPr>
        </w:r>
        <w:r w:rsidR="0061626D">
          <w:rPr>
            <w:noProof/>
            <w:webHidden/>
          </w:rPr>
          <w:fldChar w:fldCharType="separate"/>
        </w:r>
        <w:r w:rsidR="0061626D">
          <w:rPr>
            <w:noProof/>
            <w:webHidden/>
          </w:rPr>
          <w:t>5</w:t>
        </w:r>
        <w:r w:rsidR="0061626D">
          <w:rPr>
            <w:noProof/>
            <w:webHidden/>
          </w:rPr>
          <w:fldChar w:fldCharType="end"/>
        </w:r>
      </w:hyperlink>
    </w:p>
    <w:p w14:paraId="5917E143"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4" w:history="1">
        <w:r w:rsidR="0061626D" w:rsidRPr="00221EA5">
          <w:rPr>
            <w:rStyle w:val="Hyperlink"/>
            <w:noProof/>
          </w:rPr>
          <w:t>2.1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Esama ir projektuojama padėtis</w:t>
        </w:r>
        <w:r w:rsidR="0061626D">
          <w:rPr>
            <w:noProof/>
            <w:webHidden/>
          </w:rPr>
          <w:tab/>
        </w:r>
        <w:r w:rsidR="0061626D">
          <w:rPr>
            <w:noProof/>
            <w:webHidden/>
          </w:rPr>
          <w:fldChar w:fldCharType="begin"/>
        </w:r>
        <w:r w:rsidR="0061626D">
          <w:rPr>
            <w:noProof/>
            <w:webHidden/>
          </w:rPr>
          <w:instrText xml:space="preserve"> PAGEREF _Toc220365274 \h </w:instrText>
        </w:r>
        <w:r w:rsidR="0061626D">
          <w:rPr>
            <w:noProof/>
            <w:webHidden/>
          </w:rPr>
        </w:r>
        <w:r w:rsidR="0061626D">
          <w:rPr>
            <w:noProof/>
            <w:webHidden/>
          </w:rPr>
          <w:fldChar w:fldCharType="separate"/>
        </w:r>
        <w:r w:rsidR="0061626D">
          <w:rPr>
            <w:noProof/>
            <w:webHidden/>
          </w:rPr>
          <w:t>5</w:t>
        </w:r>
        <w:r w:rsidR="0061626D">
          <w:rPr>
            <w:noProof/>
            <w:webHidden/>
          </w:rPr>
          <w:fldChar w:fldCharType="end"/>
        </w:r>
      </w:hyperlink>
    </w:p>
    <w:p w14:paraId="0429BAE2"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5" w:history="1">
        <w:r w:rsidR="0061626D" w:rsidRPr="00221EA5">
          <w:rPr>
            <w:rStyle w:val="Hyperlink"/>
            <w:noProof/>
          </w:rPr>
          <w:t>2.2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Reikalavimai buitinių nuotekų tinklams</w:t>
        </w:r>
        <w:r w:rsidR="0061626D">
          <w:rPr>
            <w:noProof/>
            <w:webHidden/>
          </w:rPr>
          <w:tab/>
        </w:r>
        <w:r w:rsidR="0061626D">
          <w:rPr>
            <w:noProof/>
            <w:webHidden/>
          </w:rPr>
          <w:fldChar w:fldCharType="begin"/>
        </w:r>
        <w:r w:rsidR="0061626D">
          <w:rPr>
            <w:noProof/>
            <w:webHidden/>
          </w:rPr>
          <w:instrText xml:space="preserve"> PAGEREF _Toc220365275 \h </w:instrText>
        </w:r>
        <w:r w:rsidR="0061626D">
          <w:rPr>
            <w:noProof/>
            <w:webHidden/>
          </w:rPr>
        </w:r>
        <w:r w:rsidR="0061626D">
          <w:rPr>
            <w:noProof/>
            <w:webHidden/>
          </w:rPr>
          <w:fldChar w:fldCharType="separate"/>
        </w:r>
        <w:r w:rsidR="0061626D">
          <w:rPr>
            <w:noProof/>
            <w:webHidden/>
          </w:rPr>
          <w:t>5</w:t>
        </w:r>
        <w:r w:rsidR="0061626D">
          <w:rPr>
            <w:noProof/>
            <w:webHidden/>
          </w:rPr>
          <w:fldChar w:fldCharType="end"/>
        </w:r>
      </w:hyperlink>
    </w:p>
    <w:p w14:paraId="4FF32706"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6" w:history="1">
        <w:r w:rsidR="0061626D" w:rsidRPr="00221EA5">
          <w:rPr>
            <w:rStyle w:val="Hyperlink"/>
            <w:noProof/>
          </w:rPr>
          <w:t>2.3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Reikalavimai šuliniams</w:t>
        </w:r>
        <w:r w:rsidR="0061626D">
          <w:rPr>
            <w:noProof/>
            <w:webHidden/>
          </w:rPr>
          <w:tab/>
        </w:r>
        <w:r w:rsidR="0061626D">
          <w:rPr>
            <w:noProof/>
            <w:webHidden/>
          </w:rPr>
          <w:fldChar w:fldCharType="begin"/>
        </w:r>
        <w:r w:rsidR="0061626D">
          <w:rPr>
            <w:noProof/>
            <w:webHidden/>
          </w:rPr>
          <w:instrText xml:space="preserve"> PAGEREF _Toc220365276 \h </w:instrText>
        </w:r>
        <w:r w:rsidR="0061626D">
          <w:rPr>
            <w:noProof/>
            <w:webHidden/>
          </w:rPr>
        </w:r>
        <w:r w:rsidR="0061626D">
          <w:rPr>
            <w:noProof/>
            <w:webHidden/>
          </w:rPr>
          <w:fldChar w:fldCharType="separate"/>
        </w:r>
        <w:r w:rsidR="0061626D">
          <w:rPr>
            <w:noProof/>
            <w:webHidden/>
          </w:rPr>
          <w:t>6</w:t>
        </w:r>
        <w:r w:rsidR="0061626D">
          <w:rPr>
            <w:noProof/>
            <w:webHidden/>
          </w:rPr>
          <w:fldChar w:fldCharType="end"/>
        </w:r>
      </w:hyperlink>
    </w:p>
    <w:p w14:paraId="3E2CF07D"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7" w:history="1">
        <w:r w:rsidR="0061626D" w:rsidRPr="00221EA5">
          <w:rPr>
            <w:rStyle w:val="Hyperlink"/>
            <w:noProof/>
          </w:rPr>
          <w:t>2.4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Reikalavimai nuotekų siurblinėms</w:t>
        </w:r>
        <w:r w:rsidR="0061626D">
          <w:rPr>
            <w:noProof/>
            <w:webHidden/>
          </w:rPr>
          <w:tab/>
        </w:r>
        <w:r w:rsidR="0061626D">
          <w:rPr>
            <w:noProof/>
            <w:webHidden/>
          </w:rPr>
          <w:fldChar w:fldCharType="begin"/>
        </w:r>
        <w:r w:rsidR="0061626D">
          <w:rPr>
            <w:noProof/>
            <w:webHidden/>
          </w:rPr>
          <w:instrText xml:space="preserve"> PAGEREF _Toc220365277 \h </w:instrText>
        </w:r>
        <w:r w:rsidR="0061626D">
          <w:rPr>
            <w:noProof/>
            <w:webHidden/>
          </w:rPr>
        </w:r>
        <w:r w:rsidR="0061626D">
          <w:rPr>
            <w:noProof/>
            <w:webHidden/>
          </w:rPr>
          <w:fldChar w:fldCharType="separate"/>
        </w:r>
        <w:r w:rsidR="0061626D">
          <w:rPr>
            <w:noProof/>
            <w:webHidden/>
          </w:rPr>
          <w:t>6</w:t>
        </w:r>
        <w:r w:rsidR="0061626D">
          <w:rPr>
            <w:noProof/>
            <w:webHidden/>
          </w:rPr>
          <w:fldChar w:fldCharType="end"/>
        </w:r>
      </w:hyperlink>
    </w:p>
    <w:p w14:paraId="5D12C70C"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278" w:history="1">
        <w:r w:rsidR="0061626D" w:rsidRPr="00221EA5">
          <w:rPr>
            <w:rStyle w:val="Hyperlink"/>
            <w:noProof/>
          </w:rPr>
          <w:t>2.5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Vykdomų darbų sauga</w:t>
        </w:r>
        <w:r w:rsidR="0061626D">
          <w:rPr>
            <w:noProof/>
            <w:webHidden/>
          </w:rPr>
          <w:tab/>
        </w:r>
        <w:r w:rsidR="0061626D">
          <w:rPr>
            <w:noProof/>
            <w:webHidden/>
          </w:rPr>
          <w:fldChar w:fldCharType="begin"/>
        </w:r>
        <w:r w:rsidR="0061626D">
          <w:rPr>
            <w:noProof/>
            <w:webHidden/>
          </w:rPr>
          <w:instrText xml:space="preserve"> PAGEREF _Toc220365278 \h </w:instrText>
        </w:r>
        <w:r w:rsidR="0061626D">
          <w:rPr>
            <w:noProof/>
            <w:webHidden/>
          </w:rPr>
        </w:r>
        <w:r w:rsidR="0061626D">
          <w:rPr>
            <w:noProof/>
            <w:webHidden/>
          </w:rPr>
          <w:fldChar w:fldCharType="separate"/>
        </w:r>
        <w:r w:rsidR="0061626D">
          <w:rPr>
            <w:noProof/>
            <w:webHidden/>
          </w:rPr>
          <w:t>8</w:t>
        </w:r>
        <w:r w:rsidR="0061626D">
          <w:rPr>
            <w:noProof/>
            <w:webHidden/>
          </w:rPr>
          <w:fldChar w:fldCharType="end"/>
        </w:r>
      </w:hyperlink>
    </w:p>
    <w:p w14:paraId="346AF6D2" w14:textId="77777777" w:rsidR="0061626D" w:rsidRDefault="00CD760A">
      <w:pPr>
        <w:pStyle w:val="TOC1"/>
        <w:tabs>
          <w:tab w:val="right" w:leader="dot" w:pos="9912"/>
        </w:tabs>
        <w:rPr>
          <w:rFonts w:asciiTheme="minorHAnsi" w:eastAsiaTheme="minorEastAsia" w:hAnsiTheme="minorHAnsi" w:cstheme="minorBidi"/>
          <w:noProof/>
          <w:sz w:val="22"/>
          <w:szCs w:val="22"/>
          <w:lang w:val="en-US" w:eastAsia="en-US"/>
        </w:rPr>
      </w:pPr>
      <w:hyperlink w:anchor="_Toc220365279" w:history="1">
        <w:r w:rsidR="0061626D" w:rsidRPr="00221EA5">
          <w:rPr>
            <w:rStyle w:val="Hyperlink"/>
            <w:noProof/>
          </w:rPr>
          <w:t>BENDROSIOS TECHNINĖS SPECIFIKACIJOS</w:t>
        </w:r>
        <w:r w:rsidR="0061626D">
          <w:rPr>
            <w:noProof/>
            <w:webHidden/>
          </w:rPr>
          <w:tab/>
        </w:r>
        <w:r w:rsidR="0061626D">
          <w:rPr>
            <w:noProof/>
            <w:webHidden/>
          </w:rPr>
          <w:fldChar w:fldCharType="begin"/>
        </w:r>
        <w:r w:rsidR="0061626D">
          <w:rPr>
            <w:noProof/>
            <w:webHidden/>
          </w:rPr>
          <w:instrText xml:space="preserve"> PAGEREF _Toc220365279 \h </w:instrText>
        </w:r>
        <w:r w:rsidR="0061626D">
          <w:rPr>
            <w:noProof/>
            <w:webHidden/>
          </w:rPr>
        </w:r>
        <w:r w:rsidR="0061626D">
          <w:rPr>
            <w:noProof/>
            <w:webHidden/>
          </w:rPr>
          <w:fldChar w:fldCharType="separate"/>
        </w:r>
        <w:r w:rsidR="0061626D">
          <w:rPr>
            <w:noProof/>
            <w:webHidden/>
          </w:rPr>
          <w:t>10</w:t>
        </w:r>
        <w:r w:rsidR="0061626D">
          <w:rPr>
            <w:noProof/>
            <w:webHidden/>
          </w:rPr>
          <w:fldChar w:fldCharType="end"/>
        </w:r>
      </w:hyperlink>
    </w:p>
    <w:p w14:paraId="068B9981"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280" w:history="1">
        <w:r w:rsidR="0061626D" w:rsidRPr="00221EA5">
          <w:rPr>
            <w:rStyle w:val="Hyperlink"/>
            <w:noProof/>
          </w:rPr>
          <w:t>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BENDRIEJI REIKALAVIMAI</w:t>
        </w:r>
        <w:r w:rsidR="0061626D">
          <w:rPr>
            <w:noProof/>
            <w:webHidden/>
          </w:rPr>
          <w:tab/>
        </w:r>
        <w:r w:rsidR="0061626D">
          <w:rPr>
            <w:noProof/>
            <w:webHidden/>
          </w:rPr>
          <w:fldChar w:fldCharType="begin"/>
        </w:r>
        <w:r w:rsidR="0061626D">
          <w:rPr>
            <w:noProof/>
            <w:webHidden/>
          </w:rPr>
          <w:instrText xml:space="preserve"> PAGEREF _Toc220365280 \h </w:instrText>
        </w:r>
        <w:r w:rsidR="0061626D">
          <w:rPr>
            <w:noProof/>
            <w:webHidden/>
          </w:rPr>
        </w:r>
        <w:r w:rsidR="0061626D">
          <w:rPr>
            <w:noProof/>
            <w:webHidden/>
          </w:rPr>
          <w:fldChar w:fldCharType="separate"/>
        </w:r>
        <w:r w:rsidR="0061626D">
          <w:rPr>
            <w:noProof/>
            <w:webHidden/>
          </w:rPr>
          <w:t>10</w:t>
        </w:r>
        <w:r w:rsidR="0061626D">
          <w:rPr>
            <w:noProof/>
            <w:webHidden/>
          </w:rPr>
          <w:fldChar w:fldCharType="end"/>
        </w:r>
      </w:hyperlink>
    </w:p>
    <w:p w14:paraId="348C9AB8"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1" w:history="1">
        <w:r w:rsidR="0061626D" w:rsidRPr="00221EA5">
          <w:rPr>
            <w:rStyle w:val="Hyperlink"/>
            <w:noProof/>
          </w:rPr>
          <w:t>3.1.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Laikinasis sandėliavimas</w:t>
        </w:r>
        <w:r w:rsidR="0061626D">
          <w:rPr>
            <w:noProof/>
            <w:webHidden/>
          </w:rPr>
          <w:tab/>
        </w:r>
        <w:r w:rsidR="0061626D">
          <w:rPr>
            <w:noProof/>
            <w:webHidden/>
          </w:rPr>
          <w:fldChar w:fldCharType="begin"/>
        </w:r>
        <w:r w:rsidR="0061626D">
          <w:rPr>
            <w:noProof/>
            <w:webHidden/>
          </w:rPr>
          <w:instrText xml:space="preserve"> PAGEREF _Toc220365281 \h </w:instrText>
        </w:r>
        <w:r w:rsidR="0061626D">
          <w:rPr>
            <w:noProof/>
            <w:webHidden/>
          </w:rPr>
        </w:r>
        <w:r w:rsidR="0061626D">
          <w:rPr>
            <w:noProof/>
            <w:webHidden/>
          </w:rPr>
          <w:fldChar w:fldCharType="separate"/>
        </w:r>
        <w:r w:rsidR="0061626D">
          <w:rPr>
            <w:noProof/>
            <w:webHidden/>
          </w:rPr>
          <w:t>10</w:t>
        </w:r>
        <w:r w:rsidR="0061626D">
          <w:rPr>
            <w:noProof/>
            <w:webHidden/>
          </w:rPr>
          <w:fldChar w:fldCharType="end"/>
        </w:r>
      </w:hyperlink>
    </w:p>
    <w:p w14:paraId="111848CF"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2" w:history="1">
        <w:r w:rsidR="0061626D" w:rsidRPr="00221EA5">
          <w:rPr>
            <w:rStyle w:val="Hyperlink"/>
            <w:noProof/>
          </w:rPr>
          <w:t>3.2.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Teisė naudotis svetima žeme einančiais keliais</w:t>
        </w:r>
        <w:r w:rsidR="0061626D">
          <w:rPr>
            <w:noProof/>
            <w:webHidden/>
          </w:rPr>
          <w:tab/>
        </w:r>
        <w:r w:rsidR="0061626D">
          <w:rPr>
            <w:noProof/>
            <w:webHidden/>
          </w:rPr>
          <w:fldChar w:fldCharType="begin"/>
        </w:r>
        <w:r w:rsidR="0061626D">
          <w:rPr>
            <w:noProof/>
            <w:webHidden/>
          </w:rPr>
          <w:instrText xml:space="preserve"> PAGEREF _Toc220365282 \h </w:instrText>
        </w:r>
        <w:r w:rsidR="0061626D">
          <w:rPr>
            <w:noProof/>
            <w:webHidden/>
          </w:rPr>
        </w:r>
        <w:r w:rsidR="0061626D">
          <w:rPr>
            <w:noProof/>
            <w:webHidden/>
          </w:rPr>
          <w:fldChar w:fldCharType="separate"/>
        </w:r>
        <w:r w:rsidR="0061626D">
          <w:rPr>
            <w:noProof/>
            <w:webHidden/>
          </w:rPr>
          <w:t>10</w:t>
        </w:r>
        <w:r w:rsidR="0061626D">
          <w:rPr>
            <w:noProof/>
            <w:webHidden/>
          </w:rPr>
          <w:fldChar w:fldCharType="end"/>
        </w:r>
      </w:hyperlink>
    </w:p>
    <w:p w14:paraId="6BADD70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3" w:history="1">
        <w:r w:rsidR="0061626D" w:rsidRPr="00221EA5">
          <w:rPr>
            <w:rStyle w:val="Hyperlink"/>
            <w:noProof/>
          </w:rPr>
          <w:t>3.3.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Patekimas į privačios žemės sklypą</w:t>
        </w:r>
        <w:r w:rsidR="0061626D">
          <w:rPr>
            <w:noProof/>
            <w:webHidden/>
          </w:rPr>
          <w:tab/>
        </w:r>
        <w:r w:rsidR="0061626D">
          <w:rPr>
            <w:noProof/>
            <w:webHidden/>
          </w:rPr>
          <w:fldChar w:fldCharType="begin"/>
        </w:r>
        <w:r w:rsidR="0061626D">
          <w:rPr>
            <w:noProof/>
            <w:webHidden/>
          </w:rPr>
          <w:instrText xml:space="preserve"> PAGEREF _Toc220365283 \h </w:instrText>
        </w:r>
        <w:r w:rsidR="0061626D">
          <w:rPr>
            <w:noProof/>
            <w:webHidden/>
          </w:rPr>
        </w:r>
        <w:r w:rsidR="0061626D">
          <w:rPr>
            <w:noProof/>
            <w:webHidden/>
          </w:rPr>
          <w:fldChar w:fldCharType="separate"/>
        </w:r>
        <w:r w:rsidR="0061626D">
          <w:rPr>
            <w:noProof/>
            <w:webHidden/>
          </w:rPr>
          <w:t>10</w:t>
        </w:r>
        <w:r w:rsidR="0061626D">
          <w:rPr>
            <w:noProof/>
            <w:webHidden/>
          </w:rPr>
          <w:fldChar w:fldCharType="end"/>
        </w:r>
      </w:hyperlink>
    </w:p>
    <w:p w14:paraId="071E4F35"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4" w:history="1">
        <w:r w:rsidR="0061626D" w:rsidRPr="00221EA5">
          <w:rPr>
            <w:rStyle w:val="Hyperlink"/>
            <w:noProof/>
          </w:rPr>
          <w:t>3.4.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Standartai</w:t>
        </w:r>
        <w:r w:rsidR="0061626D">
          <w:rPr>
            <w:noProof/>
            <w:webHidden/>
          </w:rPr>
          <w:tab/>
        </w:r>
        <w:r w:rsidR="0061626D">
          <w:rPr>
            <w:noProof/>
            <w:webHidden/>
          </w:rPr>
          <w:fldChar w:fldCharType="begin"/>
        </w:r>
        <w:r w:rsidR="0061626D">
          <w:rPr>
            <w:noProof/>
            <w:webHidden/>
          </w:rPr>
          <w:instrText xml:space="preserve"> PAGEREF _Toc220365284 \h </w:instrText>
        </w:r>
        <w:r w:rsidR="0061626D">
          <w:rPr>
            <w:noProof/>
            <w:webHidden/>
          </w:rPr>
        </w:r>
        <w:r w:rsidR="0061626D">
          <w:rPr>
            <w:noProof/>
            <w:webHidden/>
          </w:rPr>
          <w:fldChar w:fldCharType="separate"/>
        </w:r>
        <w:r w:rsidR="0061626D">
          <w:rPr>
            <w:noProof/>
            <w:webHidden/>
          </w:rPr>
          <w:t>11</w:t>
        </w:r>
        <w:r w:rsidR="0061626D">
          <w:rPr>
            <w:noProof/>
            <w:webHidden/>
          </w:rPr>
          <w:fldChar w:fldCharType="end"/>
        </w:r>
      </w:hyperlink>
    </w:p>
    <w:p w14:paraId="30D151E3"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5" w:history="1">
        <w:r w:rsidR="0061626D" w:rsidRPr="00221EA5">
          <w:rPr>
            <w:rStyle w:val="Hyperlink"/>
            <w:noProof/>
          </w:rPr>
          <w:t>3.5.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Mato vienetai, lygių bei aukščių pažymos ir reperiai</w:t>
        </w:r>
        <w:r w:rsidR="0061626D">
          <w:rPr>
            <w:noProof/>
            <w:webHidden/>
          </w:rPr>
          <w:tab/>
        </w:r>
        <w:r w:rsidR="0061626D">
          <w:rPr>
            <w:noProof/>
            <w:webHidden/>
          </w:rPr>
          <w:fldChar w:fldCharType="begin"/>
        </w:r>
        <w:r w:rsidR="0061626D">
          <w:rPr>
            <w:noProof/>
            <w:webHidden/>
          </w:rPr>
          <w:instrText xml:space="preserve"> PAGEREF _Toc220365285 \h </w:instrText>
        </w:r>
        <w:r w:rsidR="0061626D">
          <w:rPr>
            <w:noProof/>
            <w:webHidden/>
          </w:rPr>
        </w:r>
        <w:r w:rsidR="0061626D">
          <w:rPr>
            <w:noProof/>
            <w:webHidden/>
          </w:rPr>
          <w:fldChar w:fldCharType="separate"/>
        </w:r>
        <w:r w:rsidR="0061626D">
          <w:rPr>
            <w:noProof/>
            <w:webHidden/>
          </w:rPr>
          <w:t>11</w:t>
        </w:r>
        <w:r w:rsidR="0061626D">
          <w:rPr>
            <w:noProof/>
            <w:webHidden/>
          </w:rPr>
          <w:fldChar w:fldCharType="end"/>
        </w:r>
      </w:hyperlink>
    </w:p>
    <w:p w14:paraId="693F3CB1"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6" w:history="1">
        <w:r w:rsidR="0061626D" w:rsidRPr="00221EA5">
          <w:rPr>
            <w:rStyle w:val="Hyperlink"/>
            <w:noProof/>
          </w:rPr>
          <w:t>3.6.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Darbo valandos ir dienos</w:t>
        </w:r>
        <w:r w:rsidR="0061626D">
          <w:rPr>
            <w:noProof/>
            <w:webHidden/>
          </w:rPr>
          <w:tab/>
        </w:r>
        <w:r w:rsidR="0061626D">
          <w:rPr>
            <w:noProof/>
            <w:webHidden/>
          </w:rPr>
          <w:fldChar w:fldCharType="begin"/>
        </w:r>
        <w:r w:rsidR="0061626D">
          <w:rPr>
            <w:noProof/>
            <w:webHidden/>
          </w:rPr>
          <w:instrText xml:space="preserve"> PAGEREF _Toc220365286 \h </w:instrText>
        </w:r>
        <w:r w:rsidR="0061626D">
          <w:rPr>
            <w:noProof/>
            <w:webHidden/>
          </w:rPr>
        </w:r>
        <w:r w:rsidR="0061626D">
          <w:rPr>
            <w:noProof/>
            <w:webHidden/>
          </w:rPr>
          <w:fldChar w:fldCharType="separate"/>
        </w:r>
        <w:r w:rsidR="0061626D">
          <w:rPr>
            <w:noProof/>
            <w:webHidden/>
          </w:rPr>
          <w:t>11</w:t>
        </w:r>
        <w:r w:rsidR="0061626D">
          <w:rPr>
            <w:noProof/>
            <w:webHidden/>
          </w:rPr>
          <w:fldChar w:fldCharType="end"/>
        </w:r>
      </w:hyperlink>
    </w:p>
    <w:p w14:paraId="3A083A3A"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7" w:history="1">
        <w:r w:rsidR="0061626D" w:rsidRPr="00221EA5">
          <w:rPr>
            <w:rStyle w:val="Hyperlink"/>
            <w:noProof/>
          </w:rPr>
          <w:t>3.7.</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Sauga darbe</w:t>
        </w:r>
        <w:r w:rsidR="0061626D">
          <w:rPr>
            <w:noProof/>
            <w:webHidden/>
          </w:rPr>
          <w:tab/>
        </w:r>
        <w:r w:rsidR="0061626D">
          <w:rPr>
            <w:noProof/>
            <w:webHidden/>
          </w:rPr>
          <w:fldChar w:fldCharType="begin"/>
        </w:r>
        <w:r w:rsidR="0061626D">
          <w:rPr>
            <w:noProof/>
            <w:webHidden/>
          </w:rPr>
          <w:instrText xml:space="preserve"> PAGEREF _Toc220365287 \h </w:instrText>
        </w:r>
        <w:r w:rsidR="0061626D">
          <w:rPr>
            <w:noProof/>
            <w:webHidden/>
          </w:rPr>
        </w:r>
        <w:r w:rsidR="0061626D">
          <w:rPr>
            <w:noProof/>
            <w:webHidden/>
          </w:rPr>
          <w:fldChar w:fldCharType="separate"/>
        </w:r>
        <w:r w:rsidR="0061626D">
          <w:rPr>
            <w:noProof/>
            <w:webHidden/>
          </w:rPr>
          <w:t>11</w:t>
        </w:r>
        <w:r w:rsidR="0061626D">
          <w:rPr>
            <w:noProof/>
            <w:webHidden/>
          </w:rPr>
          <w:fldChar w:fldCharType="end"/>
        </w:r>
      </w:hyperlink>
    </w:p>
    <w:p w14:paraId="68AE9A6F"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8" w:history="1">
        <w:r w:rsidR="0061626D" w:rsidRPr="00221EA5">
          <w:rPr>
            <w:rStyle w:val="Hyperlink"/>
            <w:noProof/>
          </w:rPr>
          <w:t>3.8.</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Medžiagų ir darbų kokybė</w:t>
        </w:r>
        <w:r w:rsidR="0061626D">
          <w:rPr>
            <w:noProof/>
            <w:webHidden/>
          </w:rPr>
          <w:tab/>
        </w:r>
        <w:r w:rsidR="0061626D">
          <w:rPr>
            <w:noProof/>
            <w:webHidden/>
          </w:rPr>
          <w:fldChar w:fldCharType="begin"/>
        </w:r>
        <w:r w:rsidR="0061626D">
          <w:rPr>
            <w:noProof/>
            <w:webHidden/>
          </w:rPr>
          <w:instrText xml:space="preserve"> PAGEREF _Toc220365288 \h </w:instrText>
        </w:r>
        <w:r w:rsidR="0061626D">
          <w:rPr>
            <w:noProof/>
            <w:webHidden/>
          </w:rPr>
        </w:r>
        <w:r w:rsidR="0061626D">
          <w:rPr>
            <w:noProof/>
            <w:webHidden/>
          </w:rPr>
          <w:fldChar w:fldCharType="separate"/>
        </w:r>
        <w:r w:rsidR="0061626D">
          <w:rPr>
            <w:noProof/>
            <w:webHidden/>
          </w:rPr>
          <w:t>11</w:t>
        </w:r>
        <w:r w:rsidR="0061626D">
          <w:rPr>
            <w:noProof/>
            <w:webHidden/>
          </w:rPr>
          <w:fldChar w:fldCharType="end"/>
        </w:r>
      </w:hyperlink>
    </w:p>
    <w:p w14:paraId="0D678C9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89" w:history="1">
        <w:r w:rsidR="0061626D" w:rsidRPr="00221EA5">
          <w:rPr>
            <w:rStyle w:val="Hyperlink"/>
            <w:noProof/>
          </w:rPr>
          <w:t>3.9.</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Medžiagų įpakavimas ir saugojimas</w:t>
        </w:r>
        <w:r w:rsidR="0061626D">
          <w:rPr>
            <w:noProof/>
            <w:webHidden/>
          </w:rPr>
          <w:tab/>
        </w:r>
        <w:r w:rsidR="0061626D">
          <w:rPr>
            <w:noProof/>
            <w:webHidden/>
          </w:rPr>
          <w:fldChar w:fldCharType="begin"/>
        </w:r>
        <w:r w:rsidR="0061626D">
          <w:rPr>
            <w:noProof/>
            <w:webHidden/>
          </w:rPr>
          <w:instrText xml:space="preserve"> PAGEREF _Toc220365289 \h </w:instrText>
        </w:r>
        <w:r w:rsidR="0061626D">
          <w:rPr>
            <w:noProof/>
            <w:webHidden/>
          </w:rPr>
        </w:r>
        <w:r w:rsidR="0061626D">
          <w:rPr>
            <w:noProof/>
            <w:webHidden/>
          </w:rPr>
          <w:fldChar w:fldCharType="separate"/>
        </w:r>
        <w:r w:rsidR="0061626D">
          <w:rPr>
            <w:noProof/>
            <w:webHidden/>
          </w:rPr>
          <w:t>12</w:t>
        </w:r>
        <w:r w:rsidR="0061626D">
          <w:rPr>
            <w:noProof/>
            <w:webHidden/>
          </w:rPr>
          <w:fldChar w:fldCharType="end"/>
        </w:r>
      </w:hyperlink>
    </w:p>
    <w:p w14:paraId="58891E6C"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0" w:history="1">
        <w:r w:rsidR="0061626D" w:rsidRPr="00221EA5">
          <w:rPr>
            <w:rStyle w:val="Hyperlink"/>
            <w:noProof/>
          </w:rPr>
          <w:t>3.10.</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Esami inžineriniai tinklai, objektai ir instaliacijos</w:t>
        </w:r>
        <w:r w:rsidR="0061626D">
          <w:rPr>
            <w:noProof/>
            <w:webHidden/>
          </w:rPr>
          <w:tab/>
        </w:r>
        <w:r w:rsidR="0061626D">
          <w:rPr>
            <w:noProof/>
            <w:webHidden/>
          </w:rPr>
          <w:fldChar w:fldCharType="begin"/>
        </w:r>
        <w:r w:rsidR="0061626D">
          <w:rPr>
            <w:noProof/>
            <w:webHidden/>
          </w:rPr>
          <w:instrText xml:space="preserve"> PAGEREF _Toc220365290 \h </w:instrText>
        </w:r>
        <w:r w:rsidR="0061626D">
          <w:rPr>
            <w:noProof/>
            <w:webHidden/>
          </w:rPr>
        </w:r>
        <w:r w:rsidR="0061626D">
          <w:rPr>
            <w:noProof/>
            <w:webHidden/>
          </w:rPr>
          <w:fldChar w:fldCharType="separate"/>
        </w:r>
        <w:r w:rsidR="0061626D">
          <w:rPr>
            <w:noProof/>
            <w:webHidden/>
          </w:rPr>
          <w:t>12</w:t>
        </w:r>
        <w:r w:rsidR="0061626D">
          <w:rPr>
            <w:noProof/>
            <w:webHidden/>
          </w:rPr>
          <w:fldChar w:fldCharType="end"/>
        </w:r>
      </w:hyperlink>
    </w:p>
    <w:p w14:paraId="1F60FD7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1" w:history="1">
        <w:r w:rsidR="0061626D" w:rsidRPr="00221EA5">
          <w:rPr>
            <w:rStyle w:val="Hyperlink"/>
            <w:noProof/>
          </w:rPr>
          <w:t>3.11.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Laikini statiniai, vandens, ir elektros tiekimas ir sanitarinė įranga</w:t>
        </w:r>
        <w:r w:rsidR="0061626D">
          <w:rPr>
            <w:noProof/>
            <w:webHidden/>
          </w:rPr>
          <w:tab/>
        </w:r>
        <w:r w:rsidR="0061626D">
          <w:rPr>
            <w:noProof/>
            <w:webHidden/>
          </w:rPr>
          <w:fldChar w:fldCharType="begin"/>
        </w:r>
        <w:r w:rsidR="0061626D">
          <w:rPr>
            <w:noProof/>
            <w:webHidden/>
          </w:rPr>
          <w:instrText xml:space="preserve"> PAGEREF _Toc220365291 \h </w:instrText>
        </w:r>
        <w:r w:rsidR="0061626D">
          <w:rPr>
            <w:noProof/>
            <w:webHidden/>
          </w:rPr>
        </w:r>
        <w:r w:rsidR="0061626D">
          <w:rPr>
            <w:noProof/>
            <w:webHidden/>
          </w:rPr>
          <w:fldChar w:fldCharType="separate"/>
        </w:r>
        <w:r w:rsidR="0061626D">
          <w:rPr>
            <w:noProof/>
            <w:webHidden/>
          </w:rPr>
          <w:t>12</w:t>
        </w:r>
        <w:r w:rsidR="0061626D">
          <w:rPr>
            <w:noProof/>
            <w:webHidden/>
          </w:rPr>
          <w:fldChar w:fldCharType="end"/>
        </w:r>
      </w:hyperlink>
    </w:p>
    <w:p w14:paraId="66E864BE"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2" w:history="1">
        <w:r w:rsidR="0061626D" w:rsidRPr="00221EA5">
          <w:rPr>
            <w:rStyle w:val="Hyperlink"/>
            <w:noProof/>
          </w:rPr>
          <w:t>3.12.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Ryšiai su komunalinių paslaugų įmonėmis ir savivaldybe</w:t>
        </w:r>
        <w:r w:rsidR="0061626D">
          <w:rPr>
            <w:noProof/>
            <w:webHidden/>
          </w:rPr>
          <w:tab/>
        </w:r>
        <w:r w:rsidR="0061626D">
          <w:rPr>
            <w:noProof/>
            <w:webHidden/>
          </w:rPr>
          <w:fldChar w:fldCharType="begin"/>
        </w:r>
        <w:r w:rsidR="0061626D">
          <w:rPr>
            <w:noProof/>
            <w:webHidden/>
          </w:rPr>
          <w:instrText xml:space="preserve"> PAGEREF _Toc220365292 \h </w:instrText>
        </w:r>
        <w:r w:rsidR="0061626D">
          <w:rPr>
            <w:noProof/>
            <w:webHidden/>
          </w:rPr>
        </w:r>
        <w:r w:rsidR="0061626D">
          <w:rPr>
            <w:noProof/>
            <w:webHidden/>
          </w:rPr>
          <w:fldChar w:fldCharType="separate"/>
        </w:r>
        <w:r w:rsidR="0061626D">
          <w:rPr>
            <w:noProof/>
            <w:webHidden/>
          </w:rPr>
          <w:t>13</w:t>
        </w:r>
        <w:r w:rsidR="0061626D">
          <w:rPr>
            <w:noProof/>
            <w:webHidden/>
          </w:rPr>
          <w:fldChar w:fldCharType="end"/>
        </w:r>
      </w:hyperlink>
    </w:p>
    <w:p w14:paraId="7C6DB4CC"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3" w:history="1">
        <w:r w:rsidR="0061626D" w:rsidRPr="00221EA5">
          <w:rPr>
            <w:rStyle w:val="Hyperlink"/>
            <w:noProof/>
          </w:rPr>
          <w:t>3.13.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Pakeistos įrangos išvežimas ir šalinimas</w:t>
        </w:r>
        <w:r w:rsidR="0061626D">
          <w:rPr>
            <w:noProof/>
            <w:webHidden/>
          </w:rPr>
          <w:tab/>
        </w:r>
        <w:r w:rsidR="0061626D">
          <w:rPr>
            <w:noProof/>
            <w:webHidden/>
          </w:rPr>
          <w:fldChar w:fldCharType="begin"/>
        </w:r>
        <w:r w:rsidR="0061626D">
          <w:rPr>
            <w:noProof/>
            <w:webHidden/>
          </w:rPr>
          <w:instrText xml:space="preserve"> PAGEREF _Toc220365293 \h </w:instrText>
        </w:r>
        <w:r w:rsidR="0061626D">
          <w:rPr>
            <w:noProof/>
            <w:webHidden/>
          </w:rPr>
        </w:r>
        <w:r w:rsidR="0061626D">
          <w:rPr>
            <w:noProof/>
            <w:webHidden/>
          </w:rPr>
          <w:fldChar w:fldCharType="separate"/>
        </w:r>
        <w:r w:rsidR="0061626D">
          <w:rPr>
            <w:noProof/>
            <w:webHidden/>
          </w:rPr>
          <w:t>13</w:t>
        </w:r>
        <w:r w:rsidR="0061626D">
          <w:rPr>
            <w:noProof/>
            <w:webHidden/>
          </w:rPr>
          <w:fldChar w:fldCharType="end"/>
        </w:r>
      </w:hyperlink>
    </w:p>
    <w:p w14:paraId="17BDE5E8"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4" w:history="1">
        <w:r w:rsidR="0061626D" w:rsidRPr="00221EA5">
          <w:rPr>
            <w:rStyle w:val="Hyperlink"/>
            <w:noProof/>
          </w:rPr>
          <w:t>3.14.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Higienos reikalavimai</w:t>
        </w:r>
        <w:r w:rsidR="0061626D">
          <w:rPr>
            <w:noProof/>
            <w:webHidden/>
          </w:rPr>
          <w:tab/>
        </w:r>
        <w:r w:rsidR="0061626D">
          <w:rPr>
            <w:noProof/>
            <w:webHidden/>
          </w:rPr>
          <w:fldChar w:fldCharType="begin"/>
        </w:r>
        <w:r w:rsidR="0061626D">
          <w:rPr>
            <w:noProof/>
            <w:webHidden/>
          </w:rPr>
          <w:instrText xml:space="preserve"> PAGEREF _Toc220365294 \h </w:instrText>
        </w:r>
        <w:r w:rsidR="0061626D">
          <w:rPr>
            <w:noProof/>
            <w:webHidden/>
          </w:rPr>
        </w:r>
        <w:r w:rsidR="0061626D">
          <w:rPr>
            <w:noProof/>
            <w:webHidden/>
          </w:rPr>
          <w:fldChar w:fldCharType="separate"/>
        </w:r>
        <w:r w:rsidR="0061626D">
          <w:rPr>
            <w:noProof/>
            <w:webHidden/>
          </w:rPr>
          <w:t>13</w:t>
        </w:r>
        <w:r w:rsidR="0061626D">
          <w:rPr>
            <w:noProof/>
            <w:webHidden/>
          </w:rPr>
          <w:fldChar w:fldCharType="end"/>
        </w:r>
      </w:hyperlink>
    </w:p>
    <w:p w14:paraId="6B29A90E"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5" w:history="1">
        <w:r w:rsidR="0061626D" w:rsidRPr="00221EA5">
          <w:rPr>
            <w:rStyle w:val="Hyperlink"/>
            <w:noProof/>
          </w:rPr>
          <w:t>3.15.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Reikalavimai aplinkos apsaugai</w:t>
        </w:r>
        <w:r w:rsidR="0061626D">
          <w:rPr>
            <w:noProof/>
            <w:webHidden/>
          </w:rPr>
          <w:tab/>
        </w:r>
        <w:r w:rsidR="0061626D">
          <w:rPr>
            <w:noProof/>
            <w:webHidden/>
          </w:rPr>
          <w:fldChar w:fldCharType="begin"/>
        </w:r>
        <w:r w:rsidR="0061626D">
          <w:rPr>
            <w:noProof/>
            <w:webHidden/>
          </w:rPr>
          <w:instrText xml:space="preserve"> PAGEREF _Toc220365295 \h </w:instrText>
        </w:r>
        <w:r w:rsidR="0061626D">
          <w:rPr>
            <w:noProof/>
            <w:webHidden/>
          </w:rPr>
        </w:r>
        <w:r w:rsidR="0061626D">
          <w:rPr>
            <w:noProof/>
            <w:webHidden/>
          </w:rPr>
          <w:fldChar w:fldCharType="separate"/>
        </w:r>
        <w:r w:rsidR="0061626D">
          <w:rPr>
            <w:noProof/>
            <w:webHidden/>
          </w:rPr>
          <w:t>13</w:t>
        </w:r>
        <w:r w:rsidR="0061626D">
          <w:rPr>
            <w:noProof/>
            <w:webHidden/>
          </w:rPr>
          <w:fldChar w:fldCharType="end"/>
        </w:r>
      </w:hyperlink>
    </w:p>
    <w:p w14:paraId="38476BA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6" w:history="1">
        <w:r w:rsidR="0061626D" w:rsidRPr="00221EA5">
          <w:rPr>
            <w:rStyle w:val="Hyperlink"/>
            <w:noProof/>
          </w:rPr>
          <w:t>3.16.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Transporto organizavimas</w:t>
        </w:r>
        <w:r w:rsidR="0061626D">
          <w:rPr>
            <w:noProof/>
            <w:webHidden/>
          </w:rPr>
          <w:tab/>
        </w:r>
        <w:r w:rsidR="0061626D">
          <w:rPr>
            <w:noProof/>
            <w:webHidden/>
          </w:rPr>
          <w:fldChar w:fldCharType="begin"/>
        </w:r>
        <w:r w:rsidR="0061626D">
          <w:rPr>
            <w:noProof/>
            <w:webHidden/>
          </w:rPr>
          <w:instrText xml:space="preserve"> PAGEREF _Toc220365296 \h </w:instrText>
        </w:r>
        <w:r w:rsidR="0061626D">
          <w:rPr>
            <w:noProof/>
            <w:webHidden/>
          </w:rPr>
        </w:r>
        <w:r w:rsidR="0061626D">
          <w:rPr>
            <w:noProof/>
            <w:webHidden/>
          </w:rPr>
          <w:fldChar w:fldCharType="separate"/>
        </w:r>
        <w:r w:rsidR="0061626D">
          <w:rPr>
            <w:noProof/>
            <w:webHidden/>
          </w:rPr>
          <w:t>13</w:t>
        </w:r>
        <w:r w:rsidR="0061626D">
          <w:rPr>
            <w:noProof/>
            <w:webHidden/>
          </w:rPr>
          <w:fldChar w:fldCharType="end"/>
        </w:r>
      </w:hyperlink>
    </w:p>
    <w:p w14:paraId="26F8EEE9"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7" w:history="1">
        <w:r w:rsidR="0061626D" w:rsidRPr="00221EA5">
          <w:rPr>
            <w:rStyle w:val="Hyperlink"/>
            <w:noProof/>
          </w:rPr>
          <w:t>3.17.</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Nepatogumai vietos gyventojams</w:t>
        </w:r>
        <w:r w:rsidR="0061626D">
          <w:rPr>
            <w:noProof/>
            <w:webHidden/>
          </w:rPr>
          <w:tab/>
        </w:r>
        <w:r w:rsidR="0061626D">
          <w:rPr>
            <w:noProof/>
            <w:webHidden/>
          </w:rPr>
          <w:fldChar w:fldCharType="begin"/>
        </w:r>
        <w:r w:rsidR="0061626D">
          <w:rPr>
            <w:noProof/>
            <w:webHidden/>
          </w:rPr>
          <w:instrText xml:space="preserve"> PAGEREF _Toc220365297 \h </w:instrText>
        </w:r>
        <w:r w:rsidR="0061626D">
          <w:rPr>
            <w:noProof/>
            <w:webHidden/>
          </w:rPr>
        </w:r>
        <w:r w:rsidR="0061626D">
          <w:rPr>
            <w:noProof/>
            <w:webHidden/>
          </w:rPr>
          <w:fldChar w:fldCharType="separate"/>
        </w:r>
        <w:r w:rsidR="0061626D">
          <w:rPr>
            <w:noProof/>
            <w:webHidden/>
          </w:rPr>
          <w:t>13</w:t>
        </w:r>
        <w:r w:rsidR="0061626D">
          <w:rPr>
            <w:noProof/>
            <w:webHidden/>
          </w:rPr>
          <w:fldChar w:fldCharType="end"/>
        </w:r>
      </w:hyperlink>
    </w:p>
    <w:p w14:paraId="36F217F1"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8" w:history="1">
        <w:r w:rsidR="0061626D" w:rsidRPr="00221EA5">
          <w:rPr>
            <w:rStyle w:val="Hyperlink"/>
            <w:noProof/>
          </w:rPr>
          <w:t>3.18.</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Išpildomieji brėžiniai ir kadastriniai tyrinėjimai</w:t>
        </w:r>
        <w:r w:rsidR="0061626D">
          <w:rPr>
            <w:noProof/>
            <w:webHidden/>
          </w:rPr>
          <w:tab/>
        </w:r>
        <w:r w:rsidR="0061626D">
          <w:rPr>
            <w:noProof/>
            <w:webHidden/>
          </w:rPr>
          <w:fldChar w:fldCharType="begin"/>
        </w:r>
        <w:r w:rsidR="0061626D">
          <w:rPr>
            <w:noProof/>
            <w:webHidden/>
          </w:rPr>
          <w:instrText xml:space="preserve"> PAGEREF _Toc220365298 \h </w:instrText>
        </w:r>
        <w:r w:rsidR="0061626D">
          <w:rPr>
            <w:noProof/>
            <w:webHidden/>
          </w:rPr>
        </w:r>
        <w:r w:rsidR="0061626D">
          <w:rPr>
            <w:noProof/>
            <w:webHidden/>
          </w:rPr>
          <w:fldChar w:fldCharType="separate"/>
        </w:r>
        <w:r w:rsidR="0061626D">
          <w:rPr>
            <w:noProof/>
            <w:webHidden/>
          </w:rPr>
          <w:t>14</w:t>
        </w:r>
        <w:r w:rsidR="0061626D">
          <w:rPr>
            <w:noProof/>
            <w:webHidden/>
          </w:rPr>
          <w:fldChar w:fldCharType="end"/>
        </w:r>
      </w:hyperlink>
    </w:p>
    <w:p w14:paraId="008D5458"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299" w:history="1">
        <w:r w:rsidR="0061626D" w:rsidRPr="00221EA5">
          <w:rPr>
            <w:rStyle w:val="Hyperlink"/>
            <w:noProof/>
          </w:rPr>
          <w:t>3.19.</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Mokymai</w:t>
        </w:r>
        <w:r w:rsidR="0061626D">
          <w:rPr>
            <w:noProof/>
            <w:webHidden/>
          </w:rPr>
          <w:tab/>
        </w:r>
        <w:r w:rsidR="0061626D">
          <w:rPr>
            <w:noProof/>
            <w:webHidden/>
          </w:rPr>
          <w:fldChar w:fldCharType="begin"/>
        </w:r>
        <w:r w:rsidR="0061626D">
          <w:rPr>
            <w:noProof/>
            <w:webHidden/>
          </w:rPr>
          <w:instrText xml:space="preserve"> PAGEREF _Toc220365299 \h </w:instrText>
        </w:r>
        <w:r w:rsidR="0061626D">
          <w:rPr>
            <w:noProof/>
            <w:webHidden/>
          </w:rPr>
        </w:r>
        <w:r w:rsidR="0061626D">
          <w:rPr>
            <w:noProof/>
            <w:webHidden/>
          </w:rPr>
          <w:fldChar w:fldCharType="separate"/>
        </w:r>
        <w:r w:rsidR="0061626D">
          <w:rPr>
            <w:noProof/>
            <w:webHidden/>
          </w:rPr>
          <w:t>14</w:t>
        </w:r>
        <w:r w:rsidR="0061626D">
          <w:rPr>
            <w:noProof/>
            <w:webHidden/>
          </w:rPr>
          <w:fldChar w:fldCharType="end"/>
        </w:r>
      </w:hyperlink>
    </w:p>
    <w:p w14:paraId="48E954A3"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0" w:history="1">
        <w:r w:rsidR="0061626D" w:rsidRPr="00221EA5">
          <w:rPr>
            <w:rStyle w:val="Hyperlink"/>
            <w:noProof/>
          </w:rPr>
          <w:t>3.20.</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Eksploatacijos ir priežiūros instrukcijos</w:t>
        </w:r>
        <w:r w:rsidR="0061626D">
          <w:rPr>
            <w:noProof/>
            <w:webHidden/>
          </w:rPr>
          <w:tab/>
        </w:r>
        <w:r w:rsidR="0061626D">
          <w:rPr>
            <w:noProof/>
            <w:webHidden/>
          </w:rPr>
          <w:fldChar w:fldCharType="begin"/>
        </w:r>
        <w:r w:rsidR="0061626D">
          <w:rPr>
            <w:noProof/>
            <w:webHidden/>
          </w:rPr>
          <w:instrText xml:space="preserve"> PAGEREF _Toc220365300 \h </w:instrText>
        </w:r>
        <w:r w:rsidR="0061626D">
          <w:rPr>
            <w:noProof/>
            <w:webHidden/>
          </w:rPr>
        </w:r>
        <w:r w:rsidR="0061626D">
          <w:rPr>
            <w:noProof/>
            <w:webHidden/>
          </w:rPr>
          <w:fldChar w:fldCharType="separate"/>
        </w:r>
        <w:r w:rsidR="0061626D">
          <w:rPr>
            <w:noProof/>
            <w:webHidden/>
          </w:rPr>
          <w:t>14</w:t>
        </w:r>
        <w:r w:rsidR="0061626D">
          <w:rPr>
            <w:noProof/>
            <w:webHidden/>
          </w:rPr>
          <w:fldChar w:fldCharType="end"/>
        </w:r>
      </w:hyperlink>
    </w:p>
    <w:p w14:paraId="3A60D28C"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301" w:history="1">
        <w:r w:rsidR="0061626D" w:rsidRPr="00221EA5">
          <w:rPr>
            <w:rStyle w:val="Hyperlink"/>
            <w:noProof/>
          </w:rPr>
          <w:t>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NUOTEKŲ ŠALINIMO DALIS</w:t>
        </w:r>
        <w:r w:rsidR="0061626D">
          <w:rPr>
            <w:noProof/>
            <w:webHidden/>
          </w:rPr>
          <w:tab/>
        </w:r>
        <w:r w:rsidR="0061626D">
          <w:rPr>
            <w:noProof/>
            <w:webHidden/>
          </w:rPr>
          <w:fldChar w:fldCharType="begin"/>
        </w:r>
        <w:r w:rsidR="0061626D">
          <w:rPr>
            <w:noProof/>
            <w:webHidden/>
          </w:rPr>
          <w:instrText xml:space="preserve"> PAGEREF _Toc220365301 \h </w:instrText>
        </w:r>
        <w:r w:rsidR="0061626D">
          <w:rPr>
            <w:noProof/>
            <w:webHidden/>
          </w:rPr>
        </w:r>
        <w:r w:rsidR="0061626D">
          <w:rPr>
            <w:noProof/>
            <w:webHidden/>
          </w:rPr>
          <w:fldChar w:fldCharType="separate"/>
        </w:r>
        <w:r w:rsidR="0061626D">
          <w:rPr>
            <w:noProof/>
            <w:webHidden/>
          </w:rPr>
          <w:t>15</w:t>
        </w:r>
        <w:r w:rsidR="0061626D">
          <w:rPr>
            <w:noProof/>
            <w:webHidden/>
          </w:rPr>
          <w:fldChar w:fldCharType="end"/>
        </w:r>
      </w:hyperlink>
    </w:p>
    <w:p w14:paraId="2F7A284A"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2" w:history="1">
        <w:r w:rsidR="0061626D" w:rsidRPr="00221EA5">
          <w:rPr>
            <w:rStyle w:val="Hyperlink"/>
            <w:noProof/>
          </w:rPr>
          <w:t>4.1.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Bendroji dalis</w:t>
        </w:r>
        <w:r w:rsidR="0061626D">
          <w:rPr>
            <w:noProof/>
            <w:webHidden/>
          </w:rPr>
          <w:tab/>
        </w:r>
        <w:r w:rsidR="0061626D">
          <w:rPr>
            <w:noProof/>
            <w:webHidden/>
          </w:rPr>
          <w:fldChar w:fldCharType="begin"/>
        </w:r>
        <w:r w:rsidR="0061626D">
          <w:rPr>
            <w:noProof/>
            <w:webHidden/>
          </w:rPr>
          <w:instrText xml:space="preserve"> PAGEREF _Toc220365302 \h </w:instrText>
        </w:r>
        <w:r w:rsidR="0061626D">
          <w:rPr>
            <w:noProof/>
            <w:webHidden/>
          </w:rPr>
        </w:r>
        <w:r w:rsidR="0061626D">
          <w:rPr>
            <w:noProof/>
            <w:webHidden/>
          </w:rPr>
          <w:fldChar w:fldCharType="separate"/>
        </w:r>
        <w:r w:rsidR="0061626D">
          <w:rPr>
            <w:noProof/>
            <w:webHidden/>
          </w:rPr>
          <w:t>15</w:t>
        </w:r>
        <w:r w:rsidR="0061626D">
          <w:rPr>
            <w:noProof/>
            <w:webHidden/>
          </w:rPr>
          <w:fldChar w:fldCharType="end"/>
        </w:r>
      </w:hyperlink>
    </w:p>
    <w:p w14:paraId="7C687A24" w14:textId="77777777" w:rsidR="0061626D" w:rsidRDefault="00CD760A">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20365303" w:history="1">
        <w:r w:rsidR="0061626D" w:rsidRPr="00221EA5">
          <w:rPr>
            <w:rStyle w:val="Hyperlink"/>
            <w:noProof/>
          </w:rPr>
          <w:t>4.1.1.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Triukšmo ir vibracijos slopinimas</w:t>
        </w:r>
        <w:r w:rsidR="0061626D">
          <w:rPr>
            <w:noProof/>
            <w:webHidden/>
          </w:rPr>
          <w:tab/>
        </w:r>
        <w:r w:rsidR="0061626D">
          <w:rPr>
            <w:noProof/>
            <w:webHidden/>
          </w:rPr>
          <w:fldChar w:fldCharType="begin"/>
        </w:r>
        <w:r w:rsidR="0061626D">
          <w:rPr>
            <w:noProof/>
            <w:webHidden/>
          </w:rPr>
          <w:instrText xml:space="preserve"> PAGEREF _Toc220365303 \h </w:instrText>
        </w:r>
        <w:r w:rsidR="0061626D">
          <w:rPr>
            <w:noProof/>
            <w:webHidden/>
          </w:rPr>
        </w:r>
        <w:r w:rsidR="0061626D">
          <w:rPr>
            <w:noProof/>
            <w:webHidden/>
          </w:rPr>
          <w:fldChar w:fldCharType="separate"/>
        </w:r>
        <w:r w:rsidR="0061626D">
          <w:rPr>
            <w:noProof/>
            <w:webHidden/>
          </w:rPr>
          <w:t>15</w:t>
        </w:r>
        <w:r w:rsidR="0061626D">
          <w:rPr>
            <w:noProof/>
            <w:webHidden/>
          </w:rPr>
          <w:fldChar w:fldCharType="end"/>
        </w:r>
      </w:hyperlink>
    </w:p>
    <w:p w14:paraId="4F22C06C" w14:textId="77777777" w:rsidR="0061626D" w:rsidRDefault="00CD760A">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20365304" w:history="1">
        <w:r w:rsidR="0061626D" w:rsidRPr="00221EA5">
          <w:rPr>
            <w:rStyle w:val="Hyperlink"/>
            <w:noProof/>
          </w:rPr>
          <w:t>4.1.2.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Darbų sauga</w:t>
        </w:r>
        <w:r w:rsidR="0061626D">
          <w:rPr>
            <w:noProof/>
            <w:webHidden/>
          </w:rPr>
          <w:tab/>
        </w:r>
        <w:r w:rsidR="0061626D">
          <w:rPr>
            <w:noProof/>
            <w:webHidden/>
          </w:rPr>
          <w:fldChar w:fldCharType="begin"/>
        </w:r>
        <w:r w:rsidR="0061626D">
          <w:rPr>
            <w:noProof/>
            <w:webHidden/>
          </w:rPr>
          <w:instrText xml:space="preserve"> PAGEREF _Toc220365304 \h </w:instrText>
        </w:r>
        <w:r w:rsidR="0061626D">
          <w:rPr>
            <w:noProof/>
            <w:webHidden/>
          </w:rPr>
        </w:r>
        <w:r w:rsidR="0061626D">
          <w:rPr>
            <w:noProof/>
            <w:webHidden/>
          </w:rPr>
          <w:fldChar w:fldCharType="separate"/>
        </w:r>
        <w:r w:rsidR="0061626D">
          <w:rPr>
            <w:noProof/>
            <w:webHidden/>
          </w:rPr>
          <w:t>15</w:t>
        </w:r>
        <w:r w:rsidR="0061626D">
          <w:rPr>
            <w:noProof/>
            <w:webHidden/>
          </w:rPr>
          <w:fldChar w:fldCharType="end"/>
        </w:r>
      </w:hyperlink>
    </w:p>
    <w:p w14:paraId="033CC721"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5" w:history="1">
        <w:r w:rsidR="0061626D" w:rsidRPr="00221EA5">
          <w:rPr>
            <w:rStyle w:val="Hyperlink"/>
            <w:noProof/>
          </w:rPr>
          <w:t>4.2.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Plastikiniai vamzdžiai</w:t>
        </w:r>
        <w:r w:rsidR="0061626D">
          <w:rPr>
            <w:noProof/>
            <w:webHidden/>
          </w:rPr>
          <w:tab/>
        </w:r>
        <w:r w:rsidR="0061626D">
          <w:rPr>
            <w:noProof/>
            <w:webHidden/>
          </w:rPr>
          <w:fldChar w:fldCharType="begin"/>
        </w:r>
        <w:r w:rsidR="0061626D">
          <w:rPr>
            <w:noProof/>
            <w:webHidden/>
          </w:rPr>
          <w:instrText xml:space="preserve"> PAGEREF _Toc220365305 \h </w:instrText>
        </w:r>
        <w:r w:rsidR="0061626D">
          <w:rPr>
            <w:noProof/>
            <w:webHidden/>
          </w:rPr>
        </w:r>
        <w:r w:rsidR="0061626D">
          <w:rPr>
            <w:noProof/>
            <w:webHidden/>
          </w:rPr>
          <w:fldChar w:fldCharType="separate"/>
        </w:r>
        <w:r w:rsidR="0061626D">
          <w:rPr>
            <w:noProof/>
            <w:webHidden/>
          </w:rPr>
          <w:t>15</w:t>
        </w:r>
        <w:r w:rsidR="0061626D">
          <w:rPr>
            <w:noProof/>
            <w:webHidden/>
          </w:rPr>
          <w:fldChar w:fldCharType="end"/>
        </w:r>
      </w:hyperlink>
    </w:p>
    <w:p w14:paraId="4DAFF2F0"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6" w:history="1">
        <w:r w:rsidR="0061626D" w:rsidRPr="00221EA5">
          <w:rPr>
            <w:rStyle w:val="Hyperlink"/>
            <w:noProof/>
          </w:rPr>
          <w:t>4.3.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Nerūdijančio plieno vamzdžiai</w:t>
        </w:r>
        <w:r w:rsidR="0061626D">
          <w:rPr>
            <w:noProof/>
            <w:webHidden/>
          </w:rPr>
          <w:tab/>
        </w:r>
        <w:r w:rsidR="0061626D">
          <w:rPr>
            <w:noProof/>
            <w:webHidden/>
          </w:rPr>
          <w:fldChar w:fldCharType="begin"/>
        </w:r>
        <w:r w:rsidR="0061626D">
          <w:rPr>
            <w:noProof/>
            <w:webHidden/>
          </w:rPr>
          <w:instrText xml:space="preserve"> PAGEREF _Toc220365306 \h </w:instrText>
        </w:r>
        <w:r w:rsidR="0061626D">
          <w:rPr>
            <w:noProof/>
            <w:webHidden/>
          </w:rPr>
        </w:r>
        <w:r w:rsidR="0061626D">
          <w:rPr>
            <w:noProof/>
            <w:webHidden/>
          </w:rPr>
          <w:fldChar w:fldCharType="separate"/>
        </w:r>
        <w:r w:rsidR="0061626D">
          <w:rPr>
            <w:noProof/>
            <w:webHidden/>
          </w:rPr>
          <w:t>17</w:t>
        </w:r>
        <w:r w:rsidR="0061626D">
          <w:rPr>
            <w:noProof/>
            <w:webHidden/>
          </w:rPr>
          <w:fldChar w:fldCharType="end"/>
        </w:r>
      </w:hyperlink>
    </w:p>
    <w:p w14:paraId="7207B2A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7" w:history="1">
        <w:r w:rsidR="0061626D" w:rsidRPr="00221EA5">
          <w:rPr>
            <w:rStyle w:val="Hyperlink"/>
            <w:noProof/>
          </w:rPr>
          <w:t>4.4.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Kalaus ketaus fasoninės dalys</w:t>
        </w:r>
        <w:r w:rsidR="0061626D">
          <w:rPr>
            <w:noProof/>
            <w:webHidden/>
          </w:rPr>
          <w:tab/>
        </w:r>
        <w:r w:rsidR="0061626D">
          <w:rPr>
            <w:noProof/>
            <w:webHidden/>
          </w:rPr>
          <w:fldChar w:fldCharType="begin"/>
        </w:r>
        <w:r w:rsidR="0061626D">
          <w:rPr>
            <w:noProof/>
            <w:webHidden/>
          </w:rPr>
          <w:instrText xml:space="preserve"> PAGEREF _Toc220365307 \h </w:instrText>
        </w:r>
        <w:r w:rsidR="0061626D">
          <w:rPr>
            <w:noProof/>
            <w:webHidden/>
          </w:rPr>
        </w:r>
        <w:r w:rsidR="0061626D">
          <w:rPr>
            <w:noProof/>
            <w:webHidden/>
          </w:rPr>
          <w:fldChar w:fldCharType="separate"/>
        </w:r>
        <w:r w:rsidR="0061626D">
          <w:rPr>
            <w:noProof/>
            <w:webHidden/>
          </w:rPr>
          <w:t>18</w:t>
        </w:r>
        <w:r w:rsidR="0061626D">
          <w:rPr>
            <w:noProof/>
            <w:webHidden/>
          </w:rPr>
          <w:fldChar w:fldCharType="end"/>
        </w:r>
      </w:hyperlink>
    </w:p>
    <w:p w14:paraId="2C5CF2B4"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8" w:history="1">
        <w:r w:rsidR="0061626D" w:rsidRPr="00221EA5">
          <w:rPr>
            <w:rStyle w:val="Hyperlink"/>
            <w:noProof/>
          </w:rPr>
          <w:t>4.5.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Varžtai, veržlės ir poveržlės</w:t>
        </w:r>
        <w:r w:rsidR="0061626D">
          <w:rPr>
            <w:noProof/>
            <w:webHidden/>
          </w:rPr>
          <w:tab/>
        </w:r>
        <w:r w:rsidR="0061626D">
          <w:rPr>
            <w:noProof/>
            <w:webHidden/>
          </w:rPr>
          <w:fldChar w:fldCharType="begin"/>
        </w:r>
        <w:r w:rsidR="0061626D">
          <w:rPr>
            <w:noProof/>
            <w:webHidden/>
          </w:rPr>
          <w:instrText xml:space="preserve"> PAGEREF _Toc220365308 \h </w:instrText>
        </w:r>
        <w:r w:rsidR="0061626D">
          <w:rPr>
            <w:noProof/>
            <w:webHidden/>
          </w:rPr>
        </w:r>
        <w:r w:rsidR="0061626D">
          <w:rPr>
            <w:noProof/>
            <w:webHidden/>
          </w:rPr>
          <w:fldChar w:fldCharType="separate"/>
        </w:r>
        <w:r w:rsidR="0061626D">
          <w:rPr>
            <w:noProof/>
            <w:webHidden/>
          </w:rPr>
          <w:t>18</w:t>
        </w:r>
        <w:r w:rsidR="0061626D">
          <w:rPr>
            <w:noProof/>
            <w:webHidden/>
          </w:rPr>
          <w:fldChar w:fldCharType="end"/>
        </w:r>
      </w:hyperlink>
    </w:p>
    <w:p w14:paraId="04D7B4FE"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09" w:history="1">
        <w:r w:rsidR="0061626D" w:rsidRPr="00221EA5">
          <w:rPr>
            <w:rStyle w:val="Hyperlink"/>
            <w:noProof/>
          </w:rPr>
          <w:t>4.6.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Armatūra</w:t>
        </w:r>
        <w:r w:rsidR="0061626D">
          <w:rPr>
            <w:noProof/>
            <w:webHidden/>
          </w:rPr>
          <w:tab/>
        </w:r>
        <w:r w:rsidR="0061626D">
          <w:rPr>
            <w:noProof/>
            <w:webHidden/>
          </w:rPr>
          <w:fldChar w:fldCharType="begin"/>
        </w:r>
        <w:r w:rsidR="0061626D">
          <w:rPr>
            <w:noProof/>
            <w:webHidden/>
          </w:rPr>
          <w:instrText xml:space="preserve"> PAGEREF _Toc220365309 \h </w:instrText>
        </w:r>
        <w:r w:rsidR="0061626D">
          <w:rPr>
            <w:noProof/>
            <w:webHidden/>
          </w:rPr>
        </w:r>
        <w:r w:rsidR="0061626D">
          <w:rPr>
            <w:noProof/>
            <w:webHidden/>
          </w:rPr>
          <w:fldChar w:fldCharType="separate"/>
        </w:r>
        <w:r w:rsidR="0061626D">
          <w:rPr>
            <w:noProof/>
            <w:webHidden/>
          </w:rPr>
          <w:t>18</w:t>
        </w:r>
        <w:r w:rsidR="0061626D">
          <w:rPr>
            <w:noProof/>
            <w:webHidden/>
          </w:rPr>
          <w:fldChar w:fldCharType="end"/>
        </w:r>
      </w:hyperlink>
    </w:p>
    <w:p w14:paraId="62472054"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0" w:history="1">
        <w:r w:rsidR="0061626D" w:rsidRPr="00221EA5">
          <w:rPr>
            <w:rStyle w:val="Hyperlink"/>
            <w:noProof/>
          </w:rPr>
          <w:t>4.6.1.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Bendroji dalis</w:t>
        </w:r>
        <w:r w:rsidR="0061626D">
          <w:rPr>
            <w:noProof/>
            <w:webHidden/>
          </w:rPr>
          <w:tab/>
        </w:r>
        <w:r w:rsidR="0061626D">
          <w:rPr>
            <w:noProof/>
            <w:webHidden/>
          </w:rPr>
          <w:fldChar w:fldCharType="begin"/>
        </w:r>
        <w:r w:rsidR="0061626D">
          <w:rPr>
            <w:noProof/>
            <w:webHidden/>
          </w:rPr>
          <w:instrText xml:space="preserve"> PAGEREF _Toc220365310 \h </w:instrText>
        </w:r>
        <w:r w:rsidR="0061626D">
          <w:rPr>
            <w:noProof/>
            <w:webHidden/>
          </w:rPr>
        </w:r>
        <w:r w:rsidR="0061626D">
          <w:rPr>
            <w:noProof/>
            <w:webHidden/>
          </w:rPr>
          <w:fldChar w:fldCharType="separate"/>
        </w:r>
        <w:r w:rsidR="0061626D">
          <w:rPr>
            <w:noProof/>
            <w:webHidden/>
          </w:rPr>
          <w:t>18</w:t>
        </w:r>
        <w:r w:rsidR="0061626D">
          <w:rPr>
            <w:noProof/>
            <w:webHidden/>
          </w:rPr>
          <w:fldChar w:fldCharType="end"/>
        </w:r>
      </w:hyperlink>
    </w:p>
    <w:p w14:paraId="5DB02F39"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1" w:history="1">
        <w:r w:rsidR="0061626D" w:rsidRPr="00221EA5">
          <w:rPr>
            <w:rStyle w:val="Hyperlink"/>
            <w:noProof/>
          </w:rPr>
          <w:t>4.6.2.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Sklendės ir uždoriai</w:t>
        </w:r>
        <w:r w:rsidR="0061626D">
          <w:rPr>
            <w:noProof/>
            <w:webHidden/>
          </w:rPr>
          <w:tab/>
        </w:r>
        <w:r w:rsidR="0061626D">
          <w:rPr>
            <w:noProof/>
            <w:webHidden/>
          </w:rPr>
          <w:fldChar w:fldCharType="begin"/>
        </w:r>
        <w:r w:rsidR="0061626D">
          <w:rPr>
            <w:noProof/>
            <w:webHidden/>
          </w:rPr>
          <w:instrText xml:space="preserve"> PAGEREF _Toc220365311 \h </w:instrText>
        </w:r>
        <w:r w:rsidR="0061626D">
          <w:rPr>
            <w:noProof/>
            <w:webHidden/>
          </w:rPr>
        </w:r>
        <w:r w:rsidR="0061626D">
          <w:rPr>
            <w:noProof/>
            <w:webHidden/>
          </w:rPr>
          <w:fldChar w:fldCharType="separate"/>
        </w:r>
        <w:r w:rsidR="0061626D">
          <w:rPr>
            <w:noProof/>
            <w:webHidden/>
          </w:rPr>
          <w:t>19</w:t>
        </w:r>
        <w:r w:rsidR="0061626D">
          <w:rPr>
            <w:noProof/>
            <w:webHidden/>
          </w:rPr>
          <w:fldChar w:fldCharType="end"/>
        </w:r>
      </w:hyperlink>
    </w:p>
    <w:p w14:paraId="4B108F73"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2" w:history="1">
        <w:r w:rsidR="0061626D" w:rsidRPr="00221EA5">
          <w:rPr>
            <w:rStyle w:val="Hyperlink"/>
            <w:noProof/>
          </w:rPr>
          <w:t>4.6.3.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Automatinis oro išleidimo vožtuvas</w:t>
        </w:r>
        <w:r w:rsidR="0061626D">
          <w:rPr>
            <w:noProof/>
            <w:webHidden/>
          </w:rPr>
          <w:tab/>
        </w:r>
        <w:r w:rsidR="0061626D">
          <w:rPr>
            <w:noProof/>
            <w:webHidden/>
          </w:rPr>
          <w:fldChar w:fldCharType="begin"/>
        </w:r>
        <w:r w:rsidR="0061626D">
          <w:rPr>
            <w:noProof/>
            <w:webHidden/>
          </w:rPr>
          <w:instrText xml:space="preserve"> PAGEREF _Toc220365312 \h </w:instrText>
        </w:r>
        <w:r w:rsidR="0061626D">
          <w:rPr>
            <w:noProof/>
            <w:webHidden/>
          </w:rPr>
        </w:r>
        <w:r w:rsidR="0061626D">
          <w:rPr>
            <w:noProof/>
            <w:webHidden/>
          </w:rPr>
          <w:fldChar w:fldCharType="separate"/>
        </w:r>
        <w:r w:rsidR="0061626D">
          <w:rPr>
            <w:noProof/>
            <w:webHidden/>
          </w:rPr>
          <w:t>20</w:t>
        </w:r>
        <w:r w:rsidR="0061626D">
          <w:rPr>
            <w:noProof/>
            <w:webHidden/>
          </w:rPr>
          <w:fldChar w:fldCharType="end"/>
        </w:r>
      </w:hyperlink>
    </w:p>
    <w:p w14:paraId="555BFE4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3" w:history="1">
        <w:r w:rsidR="0061626D" w:rsidRPr="00221EA5">
          <w:rPr>
            <w:rStyle w:val="Hyperlink"/>
            <w:noProof/>
          </w:rPr>
          <w:t>4.6.4.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Atbuliniai vožtuvai</w:t>
        </w:r>
        <w:r w:rsidR="0061626D">
          <w:rPr>
            <w:noProof/>
            <w:webHidden/>
          </w:rPr>
          <w:tab/>
        </w:r>
        <w:r w:rsidR="0061626D">
          <w:rPr>
            <w:noProof/>
            <w:webHidden/>
          </w:rPr>
          <w:fldChar w:fldCharType="begin"/>
        </w:r>
        <w:r w:rsidR="0061626D">
          <w:rPr>
            <w:noProof/>
            <w:webHidden/>
          </w:rPr>
          <w:instrText xml:space="preserve"> PAGEREF _Toc220365313 \h </w:instrText>
        </w:r>
        <w:r w:rsidR="0061626D">
          <w:rPr>
            <w:noProof/>
            <w:webHidden/>
          </w:rPr>
        </w:r>
        <w:r w:rsidR="0061626D">
          <w:rPr>
            <w:noProof/>
            <w:webHidden/>
          </w:rPr>
          <w:fldChar w:fldCharType="separate"/>
        </w:r>
        <w:r w:rsidR="0061626D">
          <w:rPr>
            <w:noProof/>
            <w:webHidden/>
          </w:rPr>
          <w:t>20</w:t>
        </w:r>
        <w:r w:rsidR="0061626D">
          <w:rPr>
            <w:noProof/>
            <w:webHidden/>
          </w:rPr>
          <w:fldChar w:fldCharType="end"/>
        </w:r>
      </w:hyperlink>
    </w:p>
    <w:p w14:paraId="4536B8EB"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4" w:history="1">
        <w:r w:rsidR="0061626D" w:rsidRPr="00221EA5">
          <w:rPr>
            <w:rStyle w:val="Hyperlink"/>
            <w:noProof/>
          </w:rPr>
          <w:t>4.6.5.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Apsauginiai dėklai projektuojamiems vamzdžiams</w:t>
        </w:r>
        <w:r w:rsidR="0061626D">
          <w:rPr>
            <w:noProof/>
            <w:webHidden/>
          </w:rPr>
          <w:tab/>
        </w:r>
        <w:r w:rsidR="0061626D">
          <w:rPr>
            <w:noProof/>
            <w:webHidden/>
          </w:rPr>
          <w:fldChar w:fldCharType="begin"/>
        </w:r>
        <w:r w:rsidR="0061626D">
          <w:rPr>
            <w:noProof/>
            <w:webHidden/>
          </w:rPr>
          <w:instrText xml:space="preserve"> PAGEREF _Toc220365314 \h </w:instrText>
        </w:r>
        <w:r w:rsidR="0061626D">
          <w:rPr>
            <w:noProof/>
            <w:webHidden/>
          </w:rPr>
        </w:r>
        <w:r w:rsidR="0061626D">
          <w:rPr>
            <w:noProof/>
            <w:webHidden/>
          </w:rPr>
          <w:fldChar w:fldCharType="separate"/>
        </w:r>
        <w:r w:rsidR="0061626D">
          <w:rPr>
            <w:noProof/>
            <w:webHidden/>
          </w:rPr>
          <w:t>21</w:t>
        </w:r>
        <w:r w:rsidR="0061626D">
          <w:rPr>
            <w:noProof/>
            <w:webHidden/>
          </w:rPr>
          <w:fldChar w:fldCharType="end"/>
        </w:r>
      </w:hyperlink>
    </w:p>
    <w:p w14:paraId="5F60E204"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5" w:history="1">
        <w:r w:rsidR="0061626D" w:rsidRPr="00221EA5">
          <w:rPr>
            <w:rStyle w:val="Hyperlink"/>
            <w:noProof/>
          </w:rPr>
          <w:t>4.6.6.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Universalūs sujungimai (adapteriai)</w:t>
        </w:r>
        <w:r w:rsidR="0061626D">
          <w:rPr>
            <w:noProof/>
            <w:webHidden/>
          </w:rPr>
          <w:tab/>
        </w:r>
        <w:r w:rsidR="0061626D">
          <w:rPr>
            <w:noProof/>
            <w:webHidden/>
          </w:rPr>
          <w:fldChar w:fldCharType="begin"/>
        </w:r>
        <w:r w:rsidR="0061626D">
          <w:rPr>
            <w:noProof/>
            <w:webHidden/>
          </w:rPr>
          <w:instrText xml:space="preserve"> PAGEREF _Toc220365315 \h </w:instrText>
        </w:r>
        <w:r w:rsidR="0061626D">
          <w:rPr>
            <w:noProof/>
            <w:webHidden/>
          </w:rPr>
        </w:r>
        <w:r w:rsidR="0061626D">
          <w:rPr>
            <w:noProof/>
            <w:webHidden/>
          </w:rPr>
          <w:fldChar w:fldCharType="separate"/>
        </w:r>
        <w:r w:rsidR="0061626D">
          <w:rPr>
            <w:noProof/>
            <w:webHidden/>
          </w:rPr>
          <w:t>21</w:t>
        </w:r>
        <w:r w:rsidR="0061626D">
          <w:rPr>
            <w:noProof/>
            <w:webHidden/>
          </w:rPr>
          <w:fldChar w:fldCharType="end"/>
        </w:r>
      </w:hyperlink>
    </w:p>
    <w:p w14:paraId="22CB9AB5"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6" w:history="1">
        <w:r w:rsidR="0061626D" w:rsidRPr="00221EA5">
          <w:rPr>
            <w:rStyle w:val="Hyperlink"/>
            <w:noProof/>
          </w:rPr>
          <w:t>4.6.7.</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Vamzdžių tiesimo darbai klojimas</w:t>
        </w:r>
        <w:r w:rsidR="0061626D">
          <w:rPr>
            <w:noProof/>
            <w:webHidden/>
          </w:rPr>
          <w:tab/>
        </w:r>
        <w:r w:rsidR="0061626D">
          <w:rPr>
            <w:noProof/>
            <w:webHidden/>
          </w:rPr>
          <w:fldChar w:fldCharType="begin"/>
        </w:r>
        <w:r w:rsidR="0061626D">
          <w:rPr>
            <w:noProof/>
            <w:webHidden/>
          </w:rPr>
          <w:instrText xml:space="preserve"> PAGEREF _Toc220365316 \h </w:instrText>
        </w:r>
        <w:r w:rsidR="0061626D">
          <w:rPr>
            <w:noProof/>
            <w:webHidden/>
          </w:rPr>
        </w:r>
        <w:r w:rsidR="0061626D">
          <w:rPr>
            <w:noProof/>
            <w:webHidden/>
          </w:rPr>
          <w:fldChar w:fldCharType="separate"/>
        </w:r>
        <w:r w:rsidR="0061626D">
          <w:rPr>
            <w:noProof/>
            <w:webHidden/>
          </w:rPr>
          <w:t>21</w:t>
        </w:r>
        <w:r w:rsidR="0061626D">
          <w:rPr>
            <w:noProof/>
            <w:webHidden/>
          </w:rPr>
          <w:fldChar w:fldCharType="end"/>
        </w:r>
      </w:hyperlink>
    </w:p>
    <w:p w14:paraId="77FAD0C4"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7" w:history="1">
        <w:r w:rsidR="0061626D" w:rsidRPr="00221EA5">
          <w:rPr>
            <w:rStyle w:val="Hyperlink"/>
            <w:noProof/>
          </w:rPr>
          <w:t>4.6.8.</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Baigiamieji bandymai</w:t>
        </w:r>
        <w:r w:rsidR="0061626D">
          <w:rPr>
            <w:noProof/>
            <w:webHidden/>
          </w:rPr>
          <w:tab/>
        </w:r>
        <w:r w:rsidR="0061626D">
          <w:rPr>
            <w:noProof/>
            <w:webHidden/>
          </w:rPr>
          <w:fldChar w:fldCharType="begin"/>
        </w:r>
        <w:r w:rsidR="0061626D">
          <w:rPr>
            <w:noProof/>
            <w:webHidden/>
          </w:rPr>
          <w:instrText xml:space="preserve"> PAGEREF _Toc220365317 \h </w:instrText>
        </w:r>
        <w:r w:rsidR="0061626D">
          <w:rPr>
            <w:noProof/>
            <w:webHidden/>
          </w:rPr>
        </w:r>
        <w:r w:rsidR="0061626D">
          <w:rPr>
            <w:noProof/>
            <w:webHidden/>
          </w:rPr>
          <w:fldChar w:fldCharType="separate"/>
        </w:r>
        <w:r w:rsidR="0061626D">
          <w:rPr>
            <w:noProof/>
            <w:webHidden/>
          </w:rPr>
          <w:t>21</w:t>
        </w:r>
        <w:r w:rsidR="0061626D">
          <w:rPr>
            <w:noProof/>
            <w:webHidden/>
          </w:rPr>
          <w:fldChar w:fldCharType="end"/>
        </w:r>
      </w:hyperlink>
    </w:p>
    <w:p w14:paraId="6C27E630"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8" w:history="1">
        <w:r w:rsidR="0061626D" w:rsidRPr="00221EA5">
          <w:rPr>
            <w:rStyle w:val="Hyperlink"/>
            <w:noProof/>
          </w:rPr>
          <w:t>4.6.9.</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Slėginių tinklų išbandymas</w:t>
        </w:r>
        <w:r w:rsidR="0061626D">
          <w:rPr>
            <w:noProof/>
            <w:webHidden/>
          </w:rPr>
          <w:tab/>
        </w:r>
        <w:r w:rsidR="0061626D">
          <w:rPr>
            <w:noProof/>
            <w:webHidden/>
          </w:rPr>
          <w:fldChar w:fldCharType="begin"/>
        </w:r>
        <w:r w:rsidR="0061626D">
          <w:rPr>
            <w:noProof/>
            <w:webHidden/>
          </w:rPr>
          <w:instrText xml:space="preserve"> PAGEREF _Toc220365318 \h </w:instrText>
        </w:r>
        <w:r w:rsidR="0061626D">
          <w:rPr>
            <w:noProof/>
            <w:webHidden/>
          </w:rPr>
        </w:r>
        <w:r w:rsidR="0061626D">
          <w:rPr>
            <w:noProof/>
            <w:webHidden/>
          </w:rPr>
          <w:fldChar w:fldCharType="separate"/>
        </w:r>
        <w:r w:rsidR="0061626D">
          <w:rPr>
            <w:noProof/>
            <w:webHidden/>
          </w:rPr>
          <w:t>22</w:t>
        </w:r>
        <w:r w:rsidR="0061626D">
          <w:rPr>
            <w:noProof/>
            <w:webHidden/>
          </w:rPr>
          <w:fldChar w:fldCharType="end"/>
        </w:r>
      </w:hyperlink>
    </w:p>
    <w:p w14:paraId="51B6AA5C"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19" w:history="1">
        <w:r w:rsidR="0061626D" w:rsidRPr="00221EA5">
          <w:rPr>
            <w:rStyle w:val="Hyperlink"/>
            <w:noProof/>
          </w:rPr>
          <w:t>4.6.10.</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Neslėginių tinklų išbandymas</w:t>
        </w:r>
        <w:r w:rsidR="0061626D">
          <w:rPr>
            <w:noProof/>
            <w:webHidden/>
          </w:rPr>
          <w:tab/>
        </w:r>
        <w:r w:rsidR="0061626D">
          <w:rPr>
            <w:noProof/>
            <w:webHidden/>
          </w:rPr>
          <w:fldChar w:fldCharType="begin"/>
        </w:r>
        <w:r w:rsidR="0061626D">
          <w:rPr>
            <w:noProof/>
            <w:webHidden/>
          </w:rPr>
          <w:instrText xml:space="preserve"> PAGEREF _Toc220365319 \h </w:instrText>
        </w:r>
        <w:r w:rsidR="0061626D">
          <w:rPr>
            <w:noProof/>
            <w:webHidden/>
          </w:rPr>
        </w:r>
        <w:r w:rsidR="0061626D">
          <w:rPr>
            <w:noProof/>
            <w:webHidden/>
          </w:rPr>
          <w:fldChar w:fldCharType="separate"/>
        </w:r>
        <w:r w:rsidR="0061626D">
          <w:rPr>
            <w:noProof/>
            <w:webHidden/>
          </w:rPr>
          <w:t>22</w:t>
        </w:r>
        <w:r w:rsidR="0061626D">
          <w:rPr>
            <w:noProof/>
            <w:webHidden/>
          </w:rPr>
          <w:fldChar w:fldCharType="end"/>
        </w:r>
      </w:hyperlink>
    </w:p>
    <w:p w14:paraId="67B26D0D"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20" w:history="1">
        <w:r w:rsidR="0061626D" w:rsidRPr="00221EA5">
          <w:rPr>
            <w:rStyle w:val="Hyperlink"/>
            <w:noProof/>
          </w:rPr>
          <w:t>4.6.11.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Nuotekų vamzdyno patikrinimas TV diagnostika</w:t>
        </w:r>
        <w:r w:rsidR="0061626D">
          <w:rPr>
            <w:noProof/>
            <w:webHidden/>
          </w:rPr>
          <w:tab/>
        </w:r>
        <w:r w:rsidR="0061626D">
          <w:rPr>
            <w:noProof/>
            <w:webHidden/>
          </w:rPr>
          <w:fldChar w:fldCharType="begin"/>
        </w:r>
        <w:r w:rsidR="0061626D">
          <w:rPr>
            <w:noProof/>
            <w:webHidden/>
          </w:rPr>
          <w:instrText xml:space="preserve"> PAGEREF _Toc220365320 \h </w:instrText>
        </w:r>
        <w:r w:rsidR="0061626D">
          <w:rPr>
            <w:noProof/>
            <w:webHidden/>
          </w:rPr>
        </w:r>
        <w:r w:rsidR="0061626D">
          <w:rPr>
            <w:noProof/>
            <w:webHidden/>
          </w:rPr>
          <w:fldChar w:fldCharType="separate"/>
        </w:r>
        <w:r w:rsidR="0061626D">
          <w:rPr>
            <w:noProof/>
            <w:webHidden/>
          </w:rPr>
          <w:t>22</w:t>
        </w:r>
        <w:r w:rsidR="0061626D">
          <w:rPr>
            <w:noProof/>
            <w:webHidden/>
          </w:rPr>
          <w:fldChar w:fldCharType="end"/>
        </w:r>
      </w:hyperlink>
    </w:p>
    <w:p w14:paraId="430E7F90"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21" w:history="1">
        <w:r w:rsidR="0061626D" w:rsidRPr="00221EA5">
          <w:rPr>
            <w:rStyle w:val="Hyperlink"/>
            <w:noProof/>
          </w:rPr>
          <w:t>4.6.12.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Raktai</w:t>
        </w:r>
        <w:r w:rsidR="0061626D">
          <w:rPr>
            <w:noProof/>
            <w:webHidden/>
          </w:rPr>
          <w:tab/>
        </w:r>
        <w:r w:rsidR="0061626D">
          <w:rPr>
            <w:noProof/>
            <w:webHidden/>
          </w:rPr>
          <w:fldChar w:fldCharType="begin"/>
        </w:r>
        <w:r w:rsidR="0061626D">
          <w:rPr>
            <w:noProof/>
            <w:webHidden/>
          </w:rPr>
          <w:instrText xml:space="preserve"> PAGEREF _Toc220365321 \h </w:instrText>
        </w:r>
        <w:r w:rsidR="0061626D">
          <w:rPr>
            <w:noProof/>
            <w:webHidden/>
          </w:rPr>
        </w:r>
        <w:r w:rsidR="0061626D">
          <w:rPr>
            <w:noProof/>
            <w:webHidden/>
          </w:rPr>
          <w:fldChar w:fldCharType="separate"/>
        </w:r>
        <w:r w:rsidR="0061626D">
          <w:rPr>
            <w:noProof/>
            <w:webHidden/>
          </w:rPr>
          <w:t>22</w:t>
        </w:r>
        <w:r w:rsidR="0061626D">
          <w:rPr>
            <w:noProof/>
            <w:webHidden/>
          </w:rPr>
          <w:fldChar w:fldCharType="end"/>
        </w:r>
      </w:hyperlink>
    </w:p>
    <w:p w14:paraId="1E408A1C"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22" w:history="1">
        <w:r w:rsidR="0061626D" w:rsidRPr="00221EA5">
          <w:rPr>
            <w:rStyle w:val="Hyperlink"/>
            <w:noProof/>
          </w:rPr>
          <w:t>4.6.13.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Požeminių komunikacijų žymėjimo ženklai</w:t>
        </w:r>
        <w:r w:rsidR="0061626D">
          <w:rPr>
            <w:noProof/>
            <w:webHidden/>
          </w:rPr>
          <w:tab/>
        </w:r>
        <w:r w:rsidR="0061626D">
          <w:rPr>
            <w:noProof/>
            <w:webHidden/>
          </w:rPr>
          <w:fldChar w:fldCharType="begin"/>
        </w:r>
        <w:r w:rsidR="0061626D">
          <w:rPr>
            <w:noProof/>
            <w:webHidden/>
          </w:rPr>
          <w:instrText xml:space="preserve"> PAGEREF _Toc220365322 \h </w:instrText>
        </w:r>
        <w:r w:rsidR="0061626D">
          <w:rPr>
            <w:noProof/>
            <w:webHidden/>
          </w:rPr>
        </w:r>
        <w:r w:rsidR="0061626D">
          <w:rPr>
            <w:noProof/>
            <w:webHidden/>
          </w:rPr>
          <w:fldChar w:fldCharType="separate"/>
        </w:r>
        <w:r w:rsidR="0061626D">
          <w:rPr>
            <w:noProof/>
            <w:webHidden/>
          </w:rPr>
          <w:t>23</w:t>
        </w:r>
        <w:r w:rsidR="0061626D">
          <w:rPr>
            <w:noProof/>
            <w:webHidden/>
          </w:rPr>
          <w:fldChar w:fldCharType="end"/>
        </w:r>
      </w:hyperlink>
    </w:p>
    <w:p w14:paraId="2CFF22FF"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23" w:history="1">
        <w:r w:rsidR="0061626D" w:rsidRPr="00221EA5">
          <w:rPr>
            <w:rStyle w:val="Hyperlink"/>
            <w:noProof/>
          </w:rPr>
          <w:t>4.6.14.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Šuliniai,  kameros, dangčiai</w:t>
        </w:r>
        <w:r w:rsidR="0061626D">
          <w:rPr>
            <w:noProof/>
            <w:webHidden/>
          </w:rPr>
          <w:tab/>
        </w:r>
        <w:r w:rsidR="0061626D">
          <w:rPr>
            <w:noProof/>
            <w:webHidden/>
          </w:rPr>
          <w:fldChar w:fldCharType="begin"/>
        </w:r>
        <w:r w:rsidR="0061626D">
          <w:rPr>
            <w:noProof/>
            <w:webHidden/>
          </w:rPr>
          <w:instrText xml:space="preserve"> PAGEREF _Toc220365323 \h </w:instrText>
        </w:r>
        <w:r w:rsidR="0061626D">
          <w:rPr>
            <w:noProof/>
            <w:webHidden/>
          </w:rPr>
        </w:r>
        <w:r w:rsidR="0061626D">
          <w:rPr>
            <w:noProof/>
            <w:webHidden/>
          </w:rPr>
          <w:fldChar w:fldCharType="separate"/>
        </w:r>
        <w:r w:rsidR="0061626D">
          <w:rPr>
            <w:noProof/>
            <w:webHidden/>
          </w:rPr>
          <w:t>23</w:t>
        </w:r>
        <w:r w:rsidR="0061626D">
          <w:rPr>
            <w:noProof/>
            <w:webHidden/>
          </w:rPr>
          <w:fldChar w:fldCharType="end"/>
        </w:r>
      </w:hyperlink>
    </w:p>
    <w:p w14:paraId="52EE6DC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24" w:history="1">
        <w:r w:rsidR="0061626D" w:rsidRPr="00221EA5">
          <w:rPr>
            <w:rStyle w:val="Hyperlink"/>
            <w:noProof/>
          </w:rPr>
          <w:t>4.6.15.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Leistinasis nukrypimas</w:t>
        </w:r>
        <w:r w:rsidR="0061626D">
          <w:rPr>
            <w:noProof/>
            <w:webHidden/>
          </w:rPr>
          <w:tab/>
        </w:r>
        <w:r w:rsidR="0061626D">
          <w:rPr>
            <w:noProof/>
            <w:webHidden/>
          </w:rPr>
          <w:fldChar w:fldCharType="begin"/>
        </w:r>
        <w:r w:rsidR="0061626D">
          <w:rPr>
            <w:noProof/>
            <w:webHidden/>
          </w:rPr>
          <w:instrText xml:space="preserve"> PAGEREF _Toc220365324 \h </w:instrText>
        </w:r>
        <w:r w:rsidR="0061626D">
          <w:rPr>
            <w:noProof/>
            <w:webHidden/>
          </w:rPr>
        </w:r>
        <w:r w:rsidR="0061626D">
          <w:rPr>
            <w:noProof/>
            <w:webHidden/>
          </w:rPr>
          <w:fldChar w:fldCharType="separate"/>
        </w:r>
        <w:r w:rsidR="0061626D">
          <w:rPr>
            <w:noProof/>
            <w:webHidden/>
          </w:rPr>
          <w:t>25</w:t>
        </w:r>
        <w:r w:rsidR="0061626D">
          <w:rPr>
            <w:noProof/>
            <w:webHidden/>
          </w:rPr>
          <w:fldChar w:fldCharType="end"/>
        </w:r>
      </w:hyperlink>
    </w:p>
    <w:p w14:paraId="1FF6164E"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25" w:history="1">
        <w:r w:rsidR="0061626D" w:rsidRPr="00221EA5">
          <w:rPr>
            <w:rStyle w:val="Hyperlink"/>
            <w:noProof/>
          </w:rPr>
          <w:t>4.6.16.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Valymas</w:t>
        </w:r>
        <w:r w:rsidR="0061626D">
          <w:rPr>
            <w:noProof/>
            <w:webHidden/>
          </w:rPr>
          <w:tab/>
        </w:r>
        <w:r w:rsidR="0061626D">
          <w:rPr>
            <w:noProof/>
            <w:webHidden/>
          </w:rPr>
          <w:fldChar w:fldCharType="begin"/>
        </w:r>
        <w:r w:rsidR="0061626D">
          <w:rPr>
            <w:noProof/>
            <w:webHidden/>
          </w:rPr>
          <w:instrText xml:space="preserve"> PAGEREF _Toc220365325 \h </w:instrText>
        </w:r>
        <w:r w:rsidR="0061626D">
          <w:rPr>
            <w:noProof/>
            <w:webHidden/>
          </w:rPr>
        </w:r>
        <w:r w:rsidR="0061626D">
          <w:rPr>
            <w:noProof/>
            <w:webHidden/>
          </w:rPr>
          <w:fldChar w:fldCharType="separate"/>
        </w:r>
        <w:r w:rsidR="0061626D">
          <w:rPr>
            <w:noProof/>
            <w:webHidden/>
          </w:rPr>
          <w:t>25</w:t>
        </w:r>
        <w:r w:rsidR="0061626D">
          <w:rPr>
            <w:noProof/>
            <w:webHidden/>
          </w:rPr>
          <w:fldChar w:fldCharType="end"/>
        </w:r>
      </w:hyperlink>
    </w:p>
    <w:p w14:paraId="3EC26BDA"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326" w:history="1">
        <w:r w:rsidR="0061626D" w:rsidRPr="00221EA5">
          <w:rPr>
            <w:rStyle w:val="Hyperlink"/>
            <w:noProof/>
          </w:rPr>
          <w:t>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STATYBINĖ DALIS</w:t>
        </w:r>
        <w:r w:rsidR="0061626D">
          <w:rPr>
            <w:noProof/>
            <w:webHidden/>
          </w:rPr>
          <w:tab/>
        </w:r>
        <w:r w:rsidR="0061626D">
          <w:rPr>
            <w:noProof/>
            <w:webHidden/>
          </w:rPr>
          <w:fldChar w:fldCharType="begin"/>
        </w:r>
        <w:r w:rsidR="0061626D">
          <w:rPr>
            <w:noProof/>
            <w:webHidden/>
          </w:rPr>
          <w:instrText xml:space="preserve"> PAGEREF _Toc220365326 \h </w:instrText>
        </w:r>
        <w:r w:rsidR="0061626D">
          <w:rPr>
            <w:noProof/>
            <w:webHidden/>
          </w:rPr>
        </w:r>
        <w:r w:rsidR="0061626D">
          <w:rPr>
            <w:noProof/>
            <w:webHidden/>
          </w:rPr>
          <w:fldChar w:fldCharType="separate"/>
        </w:r>
        <w:r w:rsidR="0061626D">
          <w:rPr>
            <w:noProof/>
            <w:webHidden/>
          </w:rPr>
          <w:t>26</w:t>
        </w:r>
        <w:r w:rsidR="0061626D">
          <w:rPr>
            <w:noProof/>
            <w:webHidden/>
          </w:rPr>
          <w:fldChar w:fldCharType="end"/>
        </w:r>
      </w:hyperlink>
    </w:p>
    <w:p w14:paraId="43B068E8"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27" w:history="1">
        <w:r w:rsidR="0061626D" w:rsidRPr="00221EA5">
          <w:rPr>
            <w:rStyle w:val="Hyperlink"/>
            <w:noProof/>
          </w:rPr>
          <w:t>5.1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Bendrieji statybos darbų vykdymo nuostatai</w:t>
        </w:r>
        <w:r w:rsidR="0061626D">
          <w:rPr>
            <w:noProof/>
            <w:webHidden/>
          </w:rPr>
          <w:tab/>
        </w:r>
        <w:r w:rsidR="0061626D">
          <w:rPr>
            <w:noProof/>
            <w:webHidden/>
          </w:rPr>
          <w:fldChar w:fldCharType="begin"/>
        </w:r>
        <w:r w:rsidR="0061626D">
          <w:rPr>
            <w:noProof/>
            <w:webHidden/>
          </w:rPr>
          <w:instrText xml:space="preserve"> PAGEREF _Toc220365327 \h </w:instrText>
        </w:r>
        <w:r w:rsidR="0061626D">
          <w:rPr>
            <w:noProof/>
            <w:webHidden/>
          </w:rPr>
        </w:r>
        <w:r w:rsidR="0061626D">
          <w:rPr>
            <w:noProof/>
            <w:webHidden/>
          </w:rPr>
          <w:fldChar w:fldCharType="separate"/>
        </w:r>
        <w:r w:rsidR="0061626D">
          <w:rPr>
            <w:noProof/>
            <w:webHidden/>
          </w:rPr>
          <w:t>26</w:t>
        </w:r>
        <w:r w:rsidR="0061626D">
          <w:rPr>
            <w:noProof/>
            <w:webHidden/>
          </w:rPr>
          <w:fldChar w:fldCharType="end"/>
        </w:r>
      </w:hyperlink>
    </w:p>
    <w:p w14:paraId="61B55689"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28" w:history="1">
        <w:r w:rsidR="0061626D" w:rsidRPr="00221EA5">
          <w:rPr>
            <w:rStyle w:val="Hyperlink"/>
            <w:noProof/>
          </w:rPr>
          <w:t>5.2.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Medžiagos ir gaminiai</w:t>
        </w:r>
        <w:r w:rsidR="0061626D">
          <w:rPr>
            <w:noProof/>
            <w:webHidden/>
          </w:rPr>
          <w:tab/>
        </w:r>
        <w:r w:rsidR="0061626D">
          <w:rPr>
            <w:noProof/>
            <w:webHidden/>
          </w:rPr>
          <w:fldChar w:fldCharType="begin"/>
        </w:r>
        <w:r w:rsidR="0061626D">
          <w:rPr>
            <w:noProof/>
            <w:webHidden/>
          </w:rPr>
          <w:instrText xml:space="preserve"> PAGEREF _Toc220365328 \h </w:instrText>
        </w:r>
        <w:r w:rsidR="0061626D">
          <w:rPr>
            <w:noProof/>
            <w:webHidden/>
          </w:rPr>
        </w:r>
        <w:r w:rsidR="0061626D">
          <w:rPr>
            <w:noProof/>
            <w:webHidden/>
          </w:rPr>
          <w:fldChar w:fldCharType="separate"/>
        </w:r>
        <w:r w:rsidR="0061626D">
          <w:rPr>
            <w:noProof/>
            <w:webHidden/>
          </w:rPr>
          <w:t>26</w:t>
        </w:r>
        <w:r w:rsidR="0061626D">
          <w:rPr>
            <w:noProof/>
            <w:webHidden/>
          </w:rPr>
          <w:fldChar w:fldCharType="end"/>
        </w:r>
      </w:hyperlink>
    </w:p>
    <w:p w14:paraId="04C59FD6"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29" w:history="1">
        <w:r w:rsidR="0061626D" w:rsidRPr="00221EA5">
          <w:rPr>
            <w:rStyle w:val="Hyperlink"/>
            <w:noProof/>
          </w:rPr>
          <w:t>5.3.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Statybos įranga ir statybos metodai</w:t>
        </w:r>
        <w:r w:rsidR="0061626D">
          <w:rPr>
            <w:noProof/>
            <w:webHidden/>
          </w:rPr>
          <w:tab/>
        </w:r>
        <w:r w:rsidR="0061626D">
          <w:rPr>
            <w:noProof/>
            <w:webHidden/>
          </w:rPr>
          <w:fldChar w:fldCharType="begin"/>
        </w:r>
        <w:r w:rsidR="0061626D">
          <w:rPr>
            <w:noProof/>
            <w:webHidden/>
          </w:rPr>
          <w:instrText xml:space="preserve"> PAGEREF _Toc220365329 \h </w:instrText>
        </w:r>
        <w:r w:rsidR="0061626D">
          <w:rPr>
            <w:noProof/>
            <w:webHidden/>
          </w:rPr>
        </w:r>
        <w:r w:rsidR="0061626D">
          <w:rPr>
            <w:noProof/>
            <w:webHidden/>
          </w:rPr>
          <w:fldChar w:fldCharType="separate"/>
        </w:r>
        <w:r w:rsidR="0061626D">
          <w:rPr>
            <w:noProof/>
            <w:webHidden/>
          </w:rPr>
          <w:t>27</w:t>
        </w:r>
        <w:r w:rsidR="0061626D">
          <w:rPr>
            <w:noProof/>
            <w:webHidden/>
          </w:rPr>
          <w:fldChar w:fldCharType="end"/>
        </w:r>
      </w:hyperlink>
    </w:p>
    <w:p w14:paraId="2C9194F5"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0" w:history="1">
        <w:r w:rsidR="0061626D" w:rsidRPr="00221EA5">
          <w:rPr>
            <w:rStyle w:val="Hyperlink"/>
            <w:noProof/>
          </w:rPr>
          <w:t>5.4.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Darbų koordinavimas</w:t>
        </w:r>
        <w:r w:rsidR="0061626D">
          <w:rPr>
            <w:noProof/>
            <w:webHidden/>
          </w:rPr>
          <w:tab/>
        </w:r>
        <w:r w:rsidR="0061626D">
          <w:rPr>
            <w:noProof/>
            <w:webHidden/>
          </w:rPr>
          <w:fldChar w:fldCharType="begin"/>
        </w:r>
        <w:r w:rsidR="0061626D">
          <w:rPr>
            <w:noProof/>
            <w:webHidden/>
          </w:rPr>
          <w:instrText xml:space="preserve"> PAGEREF _Toc220365330 \h </w:instrText>
        </w:r>
        <w:r w:rsidR="0061626D">
          <w:rPr>
            <w:noProof/>
            <w:webHidden/>
          </w:rPr>
        </w:r>
        <w:r w:rsidR="0061626D">
          <w:rPr>
            <w:noProof/>
            <w:webHidden/>
          </w:rPr>
          <w:fldChar w:fldCharType="separate"/>
        </w:r>
        <w:r w:rsidR="0061626D">
          <w:rPr>
            <w:noProof/>
            <w:webHidden/>
          </w:rPr>
          <w:t>27</w:t>
        </w:r>
        <w:r w:rsidR="0061626D">
          <w:rPr>
            <w:noProof/>
            <w:webHidden/>
          </w:rPr>
          <w:fldChar w:fldCharType="end"/>
        </w:r>
      </w:hyperlink>
    </w:p>
    <w:p w14:paraId="680C4807"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1" w:history="1">
        <w:r w:rsidR="0061626D" w:rsidRPr="00221EA5">
          <w:rPr>
            <w:rStyle w:val="Hyperlink"/>
            <w:noProof/>
          </w:rPr>
          <w:t>5.5.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Bandymai</w:t>
        </w:r>
        <w:r w:rsidR="0061626D">
          <w:rPr>
            <w:noProof/>
            <w:webHidden/>
          </w:rPr>
          <w:tab/>
        </w:r>
        <w:r w:rsidR="0061626D">
          <w:rPr>
            <w:noProof/>
            <w:webHidden/>
          </w:rPr>
          <w:fldChar w:fldCharType="begin"/>
        </w:r>
        <w:r w:rsidR="0061626D">
          <w:rPr>
            <w:noProof/>
            <w:webHidden/>
          </w:rPr>
          <w:instrText xml:space="preserve"> PAGEREF _Toc220365331 \h </w:instrText>
        </w:r>
        <w:r w:rsidR="0061626D">
          <w:rPr>
            <w:noProof/>
            <w:webHidden/>
          </w:rPr>
        </w:r>
        <w:r w:rsidR="0061626D">
          <w:rPr>
            <w:noProof/>
            <w:webHidden/>
          </w:rPr>
          <w:fldChar w:fldCharType="separate"/>
        </w:r>
        <w:r w:rsidR="0061626D">
          <w:rPr>
            <w:noProof/>
            <w:webHidden/>
          </w:rPr>
          <w:t>27</w:t>
        </w:r>
        <w:r w:rsidR="0061626D">
          <w:rPr>
            <w:noProof/>
            <w:webHidden/>
          </w:rPr>
          <w:fldChar w:fldCharType="end"/>
        </w:r>
      </w:hyperlink>
    </w:p>
    <w:p w14:paraId="3A342A4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2" w:history="1">
        <w:r w:rsidR="0061626D" w:rsidRPr="00221EA5">
          <w:rPr>
            <w:rStyle w:val="Hyperlink"/>
            <w:noProof/>
          </w:rPr>
          <w:t>5.6.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Paslėpti darbai</w:t>
        </w:r>
        <w:r w:rsidR="0061626D">
          <w:rPr>
            <w:noProof/>
            <w:webHidden/>
          </w:rPr>
          <w:tab/>
        </w:r>
        <w:r w:rsidR="0061626D">
          <w:rPr>
            <w:noProof/>
            <w:webHidden/>
          </w:rPr>
          <w:fldChar w:fldCharType="begin"/>
        </w:r>
        <w:r w:rsidR="0061626D">
          <w:rPr>
            <w:noProof/>
            <w:webHidden/>
          </w:rPr>
          <w:instrText xml:space="preserve"> PAGEREF _Toc220365332 \h </w:instrText>
        </w:r>
        <w:r w:rsidR="0061626D">
          <w:rPr>
            <w:noProof/>
            <w:webHidden/>
          </w:rPr>
        </w:r>
        <w:r w:rsidR="0061626D">
          <w:rPr>
            <w:noProof/>
            <w:webHidden/>
          </w:rPr>
          <w:fldChar w:fldCharType="separate"/>
        </w:r>
        <w:r w:rsidR="0061626D">
          <w:rPr>
            <w:noProof/>
            <w:webHidden/>
          </w:rPr>
          <w:t>27</w:t>
        </w:r>
        <w:r w:rsidR="0061626D">
          <w:rPr>
            <w:noProof/>
            <w:webHidden/>
          </w:rPr>
          <w:fldChar w:fldCharType="end"/>
        </w:r>
      </w:hyperlink>
    </w:p>
    <w:p w14:paraId="7E45E729"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3" w:history="1">
        <w:r w:rsidR="0061626D" w:rsidRPr="00221EA5">
          <w:rPr>
            <w:rStyle w:val="Hyperlink"/>
            <w:noProof/>
          </w:rPr>
          <w:t>5.7.</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Apsauga</w:t>
        </w:r>
        <w:r w:rsidR="0061626D">
          <w:rPr>
            <w:noProof/>
            <w:webHidden/>
          </w:rPr>
          <w:tab/>
        </w:r>
        <w:r w:rsidR="0061626D">
          <w:rPr>
            <w:noProof/>
            <w:webHidden/>
          </w:rPr>
          <w:fldChar w:fldCharType="begin"/>
        </w:r>
        <w:r w:rsidR="0061626D">
          <w:rPr>
            <w:noProof/>
            <w:webHidden/>
          </w:rPr>
          <w:instrText xml:space="preserve"> PAGEREF _Toc220365333 \h </w:instrText>
        </w:r>
        <w:r w:rsidR="0061626D">
          <w:rPr>
            <w:noProof/>
            <w:webHidden/>
          </w:rPr>
        </w:r>
        <w:r w:rsidR="0061626D">
          <w:rPr>
            <w:noProof/>
            <w:webHidden/>
          </w:rPr>
          <w:fldChar w:fldCharType="separate"/>
        </w:r>
        <w:r w:rsidR="0061626D">
          <w:rPr>
            <w:noProof/>
            <w:webHidden/>
          </w:rPr>
          <w:t>27</w:t>
        </w:r>
        <w:r w:rsidR="0061626D">
          <w:rPr>
            <w:noProof/>
            <w:webHidden/>
          </w:rPr>
          <w:fldChar w:fldCharType="end"/>
        </w:r>
      </w:hyperlink>
    </w:p>
    <w:p w14:paraId="5AC21125"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4" w:history="1">
        <w:r w:rsidR="0061626D" w:rsidRPr="00221EA5">
          <w:rPr>
            <w:rStyle w:val="Hyperlink"/>
            <w:noProof/>
          </w:rPr>
          <w:t>5.8.</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Pridavimas eksploatacijai</w:t>
        </w:r>
        <w:r w:rsidR="0061626D">
          <w:rPr>
            <w:noProof/>
            <w:webHidden/>
          </w:rPr>
          <w:tab/>
        </w:r>
        <w:r w:rsidR="0061626D">
          <w:rPr>
            <w:noProof/>
            <w:webHidden/>
          </w:rPr>
          <w:fldChar w:fldCharType="begin"/>
        </w:r>
        <w:r w:rsidR="0061626D">
          <w:rPr>
            <w:noProof/>
            <w:webHidden/>
          </w:rPr>
          <w:instrText xml:space="preserve"> PAGEREF _Toc220365334 \h </w:instrText>
        </w:r>
        <w:r w:rsidR="0061626D">
          <w:rPr>
            <w:noProof/>
            <w:webHidden/>
          </w:rPr>
        </w:r>
        <w:r w:rsidR="0061626D">
          <w:rPr>
            <w:noProof/>
            <w:webHidden/>
          </w:rPr>
          <w:fldChar w:fldCharType="separate"/>
        </w:r>
        <w:r w:rsidR="0061626D">
          <w:rPr>
            <w:noProof/>
            <w:webHidden/>
          </w:rPr>
          <w:t>28</w:t>
        </w:r>
        <w:r w:rsidR="0061626D">
          <w:rPr>
            <w:noProof/>
            <w:webHidden/>
          </w:rPr>
          <w:fldChar w:fldCharType="end"/>
        </w:r>
      </w:hyperlink>
    </w:p>
    <w:p w14:paraId="62189F04"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5" w:history="1">
        <w:r w:rsidR="0061626D" w:rsidRPr="00221EA5">
          <w:rPr>
            <w:rStyle w:val="Hyperlink"/>
            <w:noProof/>
          </w:rPr>
          <w:t>5.9.</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Pranešimas apie žemės darbų pradžią</w:t>
        </w:r>
        <w:r w:rsidR="0061626D">
          <w:rPr>
            <w:noProof/>
            <w:webHidden/>
          </w:rPr>
          <w:tab/>
        </w:r>
        <w:r w:rsidR="0061626D">
          <w:rPr>
            <w:noProof/>
            <w:webHidden/>
          </w:rPr>
          <w:fldChar w:fldCharType="begin"/>
        </w:r>
        <w:r w:rsidR="0061626D">
          <w:rPr>
            <w:noProof/>
            <w:webHidden/>
          </w:rPr>
          <w:instrText xml:space="preserve"> PAGEREF _Toc220365335 \h </w:instrText>
        </w:r>
        <w:r w:rsidR="0061626D">
          <w:rPr>
            <w:noProof/>
            <w:webHidden/>
          </w:rPr>
        </w:r>
        <w:r w:rsidR="0061626D">
          <w:rPr>
            <w:noProof/>
            <w:webHidden/>
          </w:rPr>
          <w:fldChar w:fldCharType="separate"/>
        </w:r>
        <w:r w:rsidR="0061626D">
          <w:rPr>
            <w:noProof/>
            <w:webHidden/>
          </w:rPr>
          <w:t>28</w:t>
        </w:r>
        <w:r w:rsidR="0061626D">
          <w:rPr>
            <w:noProof/>
            <w:webHidden/>
          </w:rPr>
          <w:fldChar w:fldCharType="end"/>
        </w:r>
      </w:hyperlink>
    </w:p>
    <w:p w14:paraId="65994FD7"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6" w:history="1">
        <w:r w:rsidR="0061626D" w:rsidRPr="00221EA5">
          <w:rPr>
            <w:rStyle w:val="Hyperlink"/>
            <w:noProof/>
          </w:rPr>
          <w:t>5.9.1.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Žemės darbai</w:t>
        </w:r>
        <w:r w:rsidR="0061626D">
          <w:rPr>
            <w:noProof/>
            <w:webHidden/>
          </w:rPr>
          <w:tab/>
        </w:r>
        <w:r w:rsidR="0061626D">
          <w:rPr>
            <w:noProof/>
            <w:webHidden/>
          </w:rPr>
          <w:fldChar w:fldCharType="begin"/>
        </w:r>
        <w:r w:rsidR="0061626D">
          <w:rPr>
            <w:noProof/>
            <w:webHidden/>
          </w:rPr>
          <w:instrText xml:space="preserve"> PAGEREF _Toc220365336 \h </w:instrText>
        </w:r>
        <w:r w:rsidR="0061626D">
          <w:rPr>
            <w:noProof/>
            <w:webHidden/>
          </w:rPr>
        </w:r>
        <w:r w:rsidR="0061626D">
          <w:rPr>
            <w:noProof/>
            <w:webHidden/>
          </w:rPr>
          <w:fldChar w:fldCharType="separate"/>
        </w:r>
        <w:r w:rsidR="0061626D">
          <w:rPr>
            <w:noProof/>
            <w:webHidden/>
          </w:rPr>
          <w:t>28</w:t>
        </w:r>
        <w:r w:rsidR="0061626D">
          <w:rPr>
            <w:noProof/>
            <w:webHidden/>
          </w:rPr>
          <w:fldChar w:fldCharType="end"/>
        </w:r>
      </w:hyperlink>
    </w:p>
    <w:p w14:paraId="4598E0D1"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37" w:history="1">
        <w:r w:rsidR="0061626D" w:rsidRPr="00221EA5">
          <w:rPr>
            <w:rStyle w:val="Hyperlink"/>
            <w:noProof/>
          </w:rPr>
          <w:t>5.9.2.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Paviršių atstatymas</w:t>
        </w:r>
        <w:r w:rsidR="0061626D">
          <w:rPr>
            <w:noProof/>
            <w:webHidden/>
          </w:rPr>
          <w:tab/>
        </w:r>
        <w:r w:rsidR="0061626D">
          <w:rPr>
            <w:noProof/>
            <w:webHidden/>
          </w:rPr>
          <w:fldChar w:fldCharType="begin"/>
        </w:r>
        <w:r w:rsidR="0061626D">
          <w:rPr>
            <w:noProof/>
            <w:webHidden/>
          </w:rPr>
          <w:instrText xml:space="preserve"> PAGEREF _Toc220365337 \h </w:instrText>
        </w:r>
        <w:r w:rsidR="0061626D">
          <w:rPr>
            <w:noProof/>
            <w:webHidden/>
          </w:rPr>
        </w:r>
        <w:r w:rsidR="0061626D">
          <w:rPr>
            <w:noProof/>
            <w:webHidden/>
          </w:rPr>
          <w:fldChar w:fldCharType="separate"/>
        </w:r>
        <w:r w:rsidR="0061626D">
          <w:rPr>
            <w:noProof/>
            <w:webHidden/>
          </w:rPr>
          <w:t>31</w:t>
        </w:r>
        <w:r w:rsidR="0061626D">
          <w:rPr>
            <w:noProof/>
            <w:webHidden/>
          </w:rPr>
          <w:fldChar w:fldCharType="end"/>
        </w:r>
      </w:hyperlink>
    </w:p>
    <w:p w14:paraId="14F5997B"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338" w:history="1">
        <w:r w:rsidR="0061626D" w:rsidRPr="00221EA5">
          <w:rPr>
            <w:rStyle w:val="Hyperlink"/>
            <w:noProof/>
          </w:rPr>
          <w:t>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DANGOS</w:t>
        </w:r>
        <w:r w:rsidR="0061626D">
          <w:rPr>
            <w:noProof/>
            <w:webHidden/>
          </w:rPr>
          <w:tab/>
        </w:r>
        <w:r w:rsidR="0061626D">
          <w:rPr>
            <w:noProof/>
            <w:webHidden/>
          </w:rPr>
          <w:fldChar w:fldCharType="begin"/>
        </w:r>
        <w:r w:rsidR="0061626D">
          <w:rPr>
            <w:noProof/>
            <w:webHidden/>
          </w:rPr>
          <w:instrText xml:space="preserve"> PAGEREF _Toc220365338 \h </w:instrText>
        </w:r>
        <w:r w:rsidR="0061626D">
          <w:rPr>
            <w:noProof/>
            <w:webHidden/>
          </w:rPr>
        </w:r>
        <w:r w:rsidR="0061626D">
          <w:rPr>
            <w:noProof/>
            <w:webHidden/>
          </w:rPr>
          <w:fldChar w:fldCharType="separate"/>
        </w:r>
        <w:r w:rsidR="0061626D">
          <w:rPr>
            <w:noProof/>
            <w:webHidden/>
          </w:rPr>
          <w:t>32</w:t>
        </w:r>
        <w:r w:rsidR="0061626D">
          <w:rPr>
            <w:noProof/>
            <w:webHidden/>
          </w:rPr>
          <w:fldChar w:fldCharType="end"/>
        </w:r>
      </w:hyperlink>
    </w:p>
    <w:p w14:paraId="2D0DB836"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39" w:history="1">
        <w:r w:rsidR="0061626D" w:rsidRPr="00221EA5">
          <w:rPr>
            <w:rStyle w:val="Hyperlink"/>
            <w:noProof/>
          </w:rPr>
          <w:t>6.1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Bendroji dalis</w:t>
        </w:r>
        <w:r w:rsidR="0061626D">
          <w:rPr>
            <w:noProof/>
            <w:webHidden/>
          </w:rPr>
          <w:tab/>
        </w:r>
        <w:r w:rsidR="0061626D">
          <w:rPr>
            <w:noProof/>
            <w:webHidden/>
          </w:rPr>
          <w:fldChar w:fldCharType="begin"/>
        </w:r>
        <w:r w:rsidR="0061626D">
          <w:rPr>
            <w:noProof/>
            <w:webHidden/>
          </w:rPr>
          <w:instrText xml:space="preserve"> PAGEREF _Toc220365339 \h </w:instrText>
        </w:r>
        <w:r w:rsidR="0061626D">
          <w:rPr>
            <w:noProof/>
            <w:webHidden/>
          </w:rPr>
        </w:r>
        <w:r w:rsidR="0061626D">
          <w:rPr>
            <w:noProof/>
            <w:webHidden/>
          </w:rPr>
          <w:fldChar w:fldCharType="separate"/>
        </w:r>
        <w:r w:rsidR="0061626D">
          <w:rPr>
            <w:noProof/>
            <w:webHidden/>
          </w:rPr>
          <w:t>32</w:t>
        </w:r>
        <w:r w:rsidR="0061626D">
          <w:rPr>
            <w:noProof/>
            <w:webHidden/>
          </w:rPr>
          <w:fldChar w:fldCharType="end"/>
        </w:r>
      </w:hyperlink>
    </w:p>
    <w:p w14:paraId="0260AFC3"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0" w:history="1">
        <w:r w:rsidR="0061626D" w:rsidRPr="00221EA5">
          <w:rPr>
            <w:rStyle w:val="Hyperlink"/>
            <w:noProof/>
          </w:rPr>
          <w:t>6.2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Žemės darbai</w:t>
        </w:r>
        <w:r w:rsidR="0061626D">
          <w:rPr>
            <w:noProof/>
            <w:webHidden/>
          </w:rPr>
          <w:tab/>
        </w:r>
        <w:r w:rsidR="0061626D">
          <w:rPr>
            <w:noProof/>
            <w:webHidden/>
          </w:rPr>
          <w:fldChar w:fldCharType="begin"/>
        </w:r>
        <w:r w:rsidR="0061626D">
          <w:rPr>
            <w:noProof/>
            <w:webHidden/>
          </w:rPr>
          <w:instrText xml:space="preserve"> PAGEREF _Toc220365340 \h </w:instrText>
        </w:r>
        <w:r w:rsidR="0061626D">
          <w:rPr>
            <w:noProof/>
            <w:webHidden/>
          </w:rPr>
        </w:r>
        <w:r w:rsidR="0061626D">
          <w:rPr>
            <w:noProof/>
            <w:webHidden/>
          </w:rPr>
          <w:fldChar w:fldCharType="separate"/>
        </w:r>
        <w:r w:rsidR="0061626D">
          <w:rPr>
            <w:noProof/>
            <w:webHidden/>
          </w:rPr>
          <w:t>32</w:t>
        </w:r>
        <w:r w:rsidR="0061626D">
          <w:rPr>
            <w:noProof/>
            <w:webHidden/>
          </w:rPr>
          <w:fldChar w:fldCharType="end"/>
        </w:r>
      </w:hyperlink>
    </w:p>
    <w:p w14:paraId="52436B89"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1" w:history="1">
        <w:r w:rsidR="0061626D" w:rsidRPr="00221EA5">
          <w:rPr>
            <w:rStyle w:val="Hyperlink"/>
            <w:noProof/>
          </w:rPr>
          <w:t>6.3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Bortai</w:t>
        </w:r>
        <w:r w:rsidR="0061626D">
          <w:rPr>
            <w:noProof/>
            <w:webHidden/>
          </w:rPr>
          <w:tab/>
        </w:r>
        <w:r w:rsidR="0061626D">
          <w:rPr>
            <w:noProof/>
            <w:webHidden/>
          </w:rPr>
          <w:fldChar w:fldCharType="begin"/>
        </w:r>
        <w:r w:rsidR="0061626D">
          <w:rPr>
            <w:noProof/>
            <w:webHidden/>
          </w:rPr>
          <w:instrText xml:space="preserve"> PAGEREF _Toc220365341 \h </w:instrText>
        </w:r>
        <w:r w:rsidR="0061626D">
          <w:rPr>
            <w:noProof/>
            <w:webHidden/>
          </w:rPr>
        </w:r>
        <w:r w:rsidR="0061626D">
          <w:rPr>
            <w:noProof/>
            <w:webHidden/>
          </w:rPr>
          <w:fldChar w:fldCharType="separate"/>
        </w:r>
        <w:r w:rsidR="0061626D">
          <w:rPr>
            <w:noProof/>
            <w:webHidden/>
          </w:rPr>
          <w:t>32</w:t>
        </w:r>
        <w:r w:rsidR="0061626D">
          <w:rPr>
            <w:noProof/>
            <w:webHidden/>
          </w:rPr>
          <w:fldChar w:fldCharType="end"/>
        </w:r>
      </w:hyperlink>
    </w:p>
    <w:p w14:paraId="7F813A3D"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2" w:history="1">
        <w:r w:rsidR="0061626D" w:rsidRPr="00221EA5">
          <w:rPr>
            <w:rStyle w:val="Hyperlink"/>
            <w:noProof/>
          </w:rPr>
          <w:t>6.4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Vejos įrengimas</w:t>
        </w:r>
        <w:r w:rsidR="0061626D">
          <w:rPr>
            <w:noProof/>
            <w:webHidden/>
          </w:rPr>
          <w:tab/>
        </w:r>
        <w:r w:rsidR="0061626D">
          <w:rPr>
            <w:noProof/>
            <w:webHidden/>
          </w:rPr>
          <w:fldChar w:fldCharType="begin"/>
        </w:r>
        <w:r w:rsidR="0061626D">
          <w:rPr>
            <w:noProof/>
            <w:webHidden/>
          </w:rPr>
          <w:instrText xml:space="preserve"> PAGEREF _Toc220365342 \h </w:instrText>
        </w:r>
        <w:r w:rsidR="0061626D">
          <w:rPr>
            <w:noProof/>
            <w:webHidden/>
          </w:rPr>
        </w:r>
        <w:r w:rsidR="0061626D">
          <w:rPr>
            <w:noProof/>
            <w:webHidden/>
          </w:rPr>
          <w:fldChar w:fldCharType="separate"/>
        </w:r>
        <w:r w:rsidR="0061626D">
          <w:rPr>
            <w:noProof/>
            <w:webHidden/>
          </w:rPr>
          <w:t>32</w:t>
        </w:r>
        <w:r w:rsidR="0061626D">
          <w:rPr>
            <w:noProof/>
            <w:webHidden/>
          </w:rPr>
          <w:fldChar w:fldCharType="end"/>
        </w:r>
      </w:hyperlink>
    </w:p>
    <w:p w14:paraId="1BA43458"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343" w:history="1">
        <w:r w:rsidR="0061626D" w:rsidRPr="00221EA5">
          <w:rPr>
            <w:rStyle w:val="Hyperlink"/>
            <w:noProof/>
          </w:rPr>
          <w:t>7.</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ELEKTROS DARBAI</w:t>
        </w:r>
        <w:r w:rsidR="0061626D">
          <w:rPr>
            <w:noProof/>
            <w:webHidden/>
          </w:rPr>
          <w:tab/>
        </w:r>
        <w:r w:rsidR="0061626D">
          <w:rPr>
            <w:noProof/>
            <w:webHidden/>
          </w:rPr>
          <w:fldChar w:fldCharType="begin"/>
        </w:r>
        <w:r w:rsidR="0061626D">
          <w:rPr>
            <w:noProof/>
            <w:webHidden/>
          </w:rPr>
          <w:instrText xml:space="preserve"> PAGEREF _Toc220365343 \h </w:instrText>
        </w:r>
        <w:r w:rsidR="0061626D">
          <w:rPr>
            <w:noProof/>
            <w:webHidden/>
          </w:rPr>
        </w:r>
        <w:r w:rsidR="0061626D">
          <w:rPr>
            <w:noProof/>
            <w:webHidden/>
          </w:rPr>
          <w:fldChar w:fldCharType="separate"/>
        </w:r>
        <w:r w:rsidR="0061626D">
          <w:rPr>
            <w:noProof/>
            <w:webHidden/>
          </w:rPr>
          <w:t>33</w:t>
        </w:r>
        <w:r w:rsidR="0061626D">
          <w:rPr>
            <w:noProof/>
            <w:webHidden/>
          </w:rPr>
          <w:fldChar w:fldCharType="end"/>
        </w:r>
      </w:hyperlink>
    </w:p>
    <w:p w14:paraId="0578C2F4"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4" w:history="1">
        <w:r w:rsidR="0061626D" w:rsidRPr="00221EA5">
          <w:rPr>
            <w:rStyle w:val="Hyperlink"/>
            <w:noProof/>
          </w:rPr>
          <w:t>7.1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Bendrosios specifikacijos</w:t>
        </w:r>
        <w:r w:rsidR="0061626D">
          <w:rPr>
            <w:noProof/>
            <w:webHidden/>
          </w:rPr>
          <w:tab/>
        </w:r>
        <w:r w:rsidR="0061626D">
          <w:rPr>
            <w:noProof/>
            <w:webHidden/>
          </w:rPr>
          <w:fldChar w:fldCharType="begin"/>
        </w:r>
        <w:r w:rsidR="0061626D">
          <w:rPr>
            <w:noProof/>
            <w:webHidden/>
          </w:rPr>
          <w:instrText xml:space="preserve"> PAGEREF _Toc220365344 \h </w:instrText>
        </w:r>
        <w:r w:rsidR="0061626D">
          <w:rPr>
            <w:noProof/>
            <w:webHidden/>
          </w:rPr>
        </w:r>
        <w:r w:rsidR="0061626D">
          <w:rPr>
            <w:noProof/>
            <w:webHidden/>
          </w:rPr>
          <w:fldChar w:fldCharType="separate"/>
        </w:r>
        <w:r w:rsidR="0061626D">
          <w:rPr>
            <w:noProof/>
            <w:webHidden/>
          </w:rPr>
          <w:t>33</w:t>
        </w:r>
        <w:r w:rsidR="0061626D">
          <w:rPr>
            <w:noProof/>
            <w:webHidden/>
          </w:rPr>
          <w:fldChar w:fldCharType="end"/>
        </w:r>
      </w:hyperlink>
    </w:p>
    <w:p w14:paraId="04DBB9D9"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5" w:history="1">
        <w:r w:rsidR="0061626D" w:rsidRPr="00221EA5">
          <w:rPr>
            <w:rStyle w:val="Hyperlink"/>
            <w:noProof/>
          </w:rPr>
          <w:t>7.2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Lauko elektros tinklai</w:t>
        </w:r>
        <w:r w:rsidR="0061626D">
          <w:rPr>
            <w:noProof/>
            <w:webHidden/>
          </w:rPr>
          <w:tab/>
        </w:r>
        <w:r w:rsidR="0061626D">
          <w:rPr>
            <w:noProof/>
            <w:webHidden/>
          </w:rPr>
          <w:fldChar w:fldCharType="begin"/>
        </w:r>
        <w:r w:rsidR="0061626D">
          <w:rPr>
            <w:noProof/>
            <w:webHidden/>
          </w:rPr>
          <w:instrText xml:space="preserve"> PAGEREF _Toc220365345 \h </w:instrText>
        </w:r>
        <w:r w:rsidR="0061626D">
          <w:rPr>
            <w:noProof/>
            <w:webHidden/>
          </w:rPr>
        </w:r>
        <w:r w:rsidR="0061626D">
          <w:rPr>
            <w:noProof/>
            <w:webHidden/>
          </w:rPr>
          <w:fldChar w:fldCharType="separate"/>
        </w:r>
        <w:r w:rsidR="0061626D">
          <w:rPr>
            <w:noProof/>
            <w:webHidden/>
          </w:rPr>
          <w:t>33</w:t>
        </w:r>
        <w:r w:rsidR="0061626D">
          <w:rPr>
            <w:noProof/>
            <w:webHidden/>
          </w:rPr>
          <w:fldChar w:fldCharType="end"/>
        </w:r>
      </w:hyperlink>
    </w:p>
    <w:p w14:paraId="7C757DF0"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6" w:history="1">
        <w:r w:rsidR="0061626D" w:rsidRPr="00221EA5">
          <w:rPr>
            <w:rStyle w:val="Hyperlink"/>
            <w:noProof/>
          </w:rPr>
          <w:t>7.3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Konkretūs reikalavimai nuotekų siurblinių elektrotechninei daliai.</w:t>
        </w:r>
        <w:r w:rsidR="0061626D">
          <w:rPr>
            <w:noProof/>
            <w:webHidden/>
          </w:rPr>
          <w:tab/>
        </w:r>
        <w:r w:rsidR="0061626D">
          <w:rPr>
            <w:noProof/>
            <w:webHidden/>
          </w:rPr>
          <w:fldChar w:fldCharType="begin"/>
        </w:r>
        <w:r w:rsidR="0061626D">
          <w:rPr>
            <w:noProof/>
            <w:webHidden/>
          </w:rPr>
          <w:instrText xml:space="preserve"> PAGEREF _Toc220365346 \h </w:instrText>
        </w:r>
        <w:r w:rsidR="0061626D">
          <w:rPr>
            <w:noProof/>
            <w:webHidden/>
          </w:rPr>
        </w:r>
        <w:r w:rsidR="0061626D">
          <w:rPr>
            <w:noProof/>
            <w:webHidden/>
          </w:rPr>
          <w:fldChar w:fldCharType="separate"/>
        </w:r>
        <w:r w:rsidR="0061626D">
          <w:rPr>
            <w:noProof/>
            <w:webHidden/>
          </w:rPr>
          <w:t>33</w:t>
        </w:r>
        <w:r w:rsidR="0061626D">
          <w:rPr>
            <w:noProof/>
            <w:webHidden/>
          </w:rPr>
          <w:fldChar w:fldCharType="end"/>
        </w:r>
      </w:hyperlink>
    </w:p>
    <w:p w14:paraId="426D64A9" w14:textId="77777777" w:rsidR="0061626D" w:rsidRDefault="00CD760A">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347" w:history="1">
        <w:r w:rsidR="0061626D" w:rsidRPr="00221EA5">
          <w:rPr>
            <w:rStyle w:val="Hyperlink"/>
            <w:noProof/>
          </w:rPr>
          <w:t>8.</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BUITINIŲ NUOTEKŲ SIURBLINIŲ AUTOMATIKA, PROCESO VALDYMAS IR DUOMENŲ PERDAVIMAS</w:t>
        </w:r>
        <w:r w:rsidR="0061626D">
          <w:rPr>
            <w:noProof/>
            <w:webHidden/>
          </w:rPr>
          <w:tab/>
        </w:r>
        <w:r w:rsidR="0061626D">
          <w:rPr>
            <w:noProof/>
            <w:webHidden/>
          </w:rPr>
          <w:fldChar w:fldCharType="begin"/>
        </w:r>
        <w:r w:rsidR="0061626D">
          <w:rPr>
            <w:noProof/>
            <w:webHidden/>
          </w:rPr>
          <w:instrText xml:space="preserve"> PAGEREF _Toc220365347 \h </w:instrText>
        </w:r>
        <w:r w:rsidR="0061626D">
          <w:rPr>
            <w:noProof/>
            <w:webHidden/>
          </w:rPr>
        </w:r>
        <w:r w:rsidR="0061626D">
          <w:rPr>
            <w:noProof/>
            <w:webHidden/>
          </w:rPr>
          <w:fldChar w:fldCharType="separate"/>
        </w:r>
        <w:r w:rsidR="0061626D">
          <w:rPr>
            <w:noProof/>
            <w:webHidden/>
          </w:rPr>
          <w:t>35</w:t>
        </w:r>
        <w:r w:rsidR="0061626D">
          <w:rPr>
            <w:noProof/>
            <w:webHidden/>
          </w:rPr>
          <w:fldChar w:fldCharType="end"/>
        </w:r>
      </w:hyperlink>
    </w:p>
    <w:p w14:paraId="79BB86A0"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48" w:history="1">
        <w:r w:rsidR="0061626D" w:rsidRPr="00221EA5">
          <w:rPr>
            <w:rStyle w:val="Hyperlink"/>
            <w:noProof/>
          </w:rPr>
          <w:t>8.1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Bendroji dalis</w:t>
        </w:r>
        <w:r w:rsidR="0061626D">
          <w:rPr>
            <w:noProof/>
            <w:webHidden/>
          </w:rPr>
          <w:tab/>
        </w:r>
        <w:r w:rsidR="0061626D">
          <w:rPr>
            <w:noProof/>
            <w:webHidden/>
          </w:rPr>
          <w:fldChar w:fldCharType="begin"/>
        </w:r>
        <w:r w:rsidR="0061626D">
          <w:rPr>
            <w:noProof/>
            <w:webHidden/>
          </w:rPr>
          <w:instrText xml:space="preserve"> PAGEREF _Toc220365348 \h </w:instrText>
        </w:r>
        <w:r w:rsidR="0061626D">
          <w:rPr>
            <w:noProof/>
            <w:webHidden/>
          </w:rPr>
        </w:r>
        <w:r w:rsidR="0061626D">
          <w:rPr>
            <w:noProof/>
            <w:webHidden/>
          </w:rPr>
          <w:fldChar w:fldCharType="separate"/>
        </w:r>
        <w:r w:rsidR="0061626D">
          <w:rPr>
            <w:noProof/>
            <w:webHidden/>
          </w:rPr>
          <w:t>35</w:t>
        </w:r>
        <w:r w:rsidR="0061626D">
          <w:rPr>
            <w:noProof/>
            <w:webHidden/>
          </w:rPr>
          <w:fldChar w:fldCharType="end"/>
        </w:r>
      </w:hyperlink>
    </w:p>
    <w:p w14:paraId="2A28A329"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49" w:history="1">
        <w:r w:rsidR="0061626D" w:rsidRPr="00221EA5">
          <w:rPr>
            <w:rStyle w:val="Hyperlink"/>
            <w:caps/>
            <w:noProof/>
          </w:rPr>
          <w:t>8.1.1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Standartai, taisyklės ir normos</w:t>
        </w:r>
        <w:r w:rsidR="0061626D">
          <w:rPr>
            <w:noProof/>
            <w:webHidden/>
          </w:rPr>
          <w:tab/>
        </w:r>
        <w:r w:rsidR="0061626D">
          <w:rPr>
            <w:noProof/>
            <w:webHidden/>
          </w:rPr>
          <w:fldChar w:fldCharType="begin"/>
        </w:r>
        <w:r w:rsidR="0061626D">
          <w:rPr>
            <w:noProof/>
            <w:webHidden/>
          </w:rPr>
          <w:instrText xml:space="preserve"> PAGEREF _Toc220365349 \h </w:instrText>
        </w:r>
        <w:r w:rsidR="0061626D">
          <w:rPr>
            <w:noProof/>
            <w:webHidden/>
          </w:rPr>
        </w:r>
        <w:r w:rsidR="0061626D">
          <w:rPr>
            <w:noProof/>
            <w:webHidden/>
          </w:rPr>
          <w:fldChar w:fldCharType="separate"/>
        </w:r>
        <w:r w:rsidR="0061626D">
          <w:rPr>
            <w:noProof/>
            <w:webHidden/>
          </w:rPr>
          <w:t>35</w:t>
        </w:r>
        <w:r w:rsidR="0061626D">
          <w:rPr>
            <w:noProof/>
            <w:webHidden/>
          </w:rPr>
          <w:fldChar w:fldCharType="end"/>
        </w:r>
      </w:hyperlink>
    </w:p>
    <w:p w14:paraId="7408194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0" w:history="1">
        <w:r w:rsidR="0061626D" w:rsidRPr="00221EA5">
          <w:rPr>
            <w:rStyle w:val="Hyperlink"/>
            <w:noProof/>
          </w:rPr>
          <w:t>8.1.2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Darbo dokumentacija</w:t>
        </w:r>
        <w:r w:rsidR="0061626D">
          <w:rPr>
            <w:noProof/>
            <w:webHidden/>
          </w:rPr>
          <w:tab/>
        </w:r>
        <w:r w:rsidR="0061626D">
          <w:rPr>
            <w:noProof/>
            <w:webHidden/>
          </w:rPr>
          <w:fldChar w:fldCharType="begin"/>
        </w:r>
        <w:r w:rsidR="0061626D">
          <w:rPr>
            <w:noProof/>
            <w:webHidden/>
          </w:rPr>
          <w:instrText xml:space="preserve"> PAGEREF _Toc220365350 \h </w:instrText>
        </w:r>
        <w:r w:rsidR="0061626D">
          <w:rPr>
            <w:noProof/>
            <w:webHidden/>
          </w:rPr>
        </w:r>
        <w:r w:rsidR="0061626D">
          <w:rPr>
            <w:noProof/>
            <w:webHidden/>
          </w:rPr>
          <w:fldChar w:fldCharType="separate"/>
        </w:r>
        <w:r w:rsidR="0061626D">
          <w:rPr>
            <w:noProof/>
            <w:webHidden/>
          </w:rPr>
          <w:t>35</w:t>
        </w:r>
        <w:r w:rsidR="0061626D">
          <w:rPr>
            <w:noProof/>
            <w:webHidden/>
          </w:rPr>
          <w:fldChar w:fldCharType="end"/>
        </w:r>
      </w:hyperlink>
    </w:p>
    <w:p w14:paraId="75BDF01C"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51" w:history="1">
        <w:r w:rsidR="0061626D" w:rsidRPr="00221EA5">
          <w:rPr>
            <w:rStyle w:val="Hyperlink"/>
            <w:noProof/>
          </w:rPr>
          <w:t>8.2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Automatinė valdymo ir kontrolės sistema (AVS)</w:t>
        </w:r>
        <w:r w:rsidR="0061626D">
          <w:rPr>
            <w:noProof/>
            <w:webHidden/>
          </w:rPr>
          <w:tab/>
        </w:r>
        <w:r w:rsidR="0061626D">
          <w:rPr>
            <w:noProof/>
            <w:webHidden/>
          </w:rPr>
          <w:fldChar w:fldCharType="begin"/>
        </w:r>
        <w:r w:rsidR="0061626D">
          <w:rPr>
            <w:noProof/>
            <w:webHidden/>
          </w:rPr>
          <w:instrText xml:space="preserve"> PAGEREF _Toc220365351 \h </w:instrText>
        </w:r>
        <w:r w:rsidR="0061626D">
          <w:rPr>
            <w:noProof/>
            <w:webHidden/>
          </w:rPr>
        </w:r>
        <w:r w:rsidR="0061626D">
          <w:rPr>
            <w:noProof/>
            <w:webHidden/>
          </w:rPr>
          <w:fldChar w:fldCharType="separate"/>
        </w:r>
        <w:r w:rsidR="0061626D">
          <w:rPr>
            <w:noProof/>
            <w:webHidden/>
          </w:rPr>
          <w:t>35</w:t>
        </w:r>
        <w:r w:rsidR="0061626D">
          <w:rPr>
            <w:noProof/>
            <w:webHidden/>
          </w:rPr>
          <w:fldChar w:fldCharType="end"/>
        </w:r>
      </w:hyperlink>
    </w:p>
    <w:p w14:paraId="12B15B2F"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52" w:history="1">
        <w:r w:rsidR="0061626D" w:rsidRPr="00221EA5">
          <w:rPr>
            <w:rStyle w:val="Hyperlink"/>
            <w:caps/>
            <w:noProof/>
          </w:rPr>
          <w:t>8.3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Įžeminimas ir apsauga nuo viršįtampio</w:t>
        </w:r>
        <w:r w:rsidR="0061626D">
          <w:rPr>
            <w:noProof/>
            <w:webHidden/>
          </w:rPr>
          <w:tab/>
        </w:r>
        <w:r w:rsidR="0061626D">
          <w:rPr>
            <w:noProof/>
            <w:webHidden/>
          </w:rPr>
          <w:fldChar w:fldCharType="begin"/>
        </w:r>
        <w:r w:rsidR="0061626D">
          <w:rPr>
            <w:noProof/>
            <w:webHidden/>
          </w:rPr>
          <w:instrText xml:space="preserve"> PAGEREF _Toc220365352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3903DB0A"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53" w:history="1">
        <w:r w:rsidR="0061626D" w:rsidRPr="00221EA5">
          <w:rPr>
            <w:rStyle w:val="Hyperlink"/>
            <w:caps/>
            <w:noProof/>
          </w:rPr>
          <w:t>8.4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Įrenginiai</w:t>
        </w:r>
        <w:r w:rsidR="0061626D">
          <w:rPr>
            <w:noProof/>
            <w:webHidden/>
          </w:rPr>
          <w:tab/>
        </w:r>
        <w:r w:rsidR="0061626D">
          <w:rPr>
            <w:noProof/>
            <w:webHidden/>
          </w:rPr>
          <w:fldChar w:fldCharType="begin"/>
        </w:r>
        <w:r w:rsidR="0061626D">
          <w:rPr>
            <w:noProof/>
            <w:webHidden/>
          </w:rPr>
          <w:instrText xml:space="preserve"> PAGEREF _Toc220365353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63F6D49D"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4" w:history="1">
        <w:r w:rsidR="0061626D" w:rsidRPr="00221EA5">
          <w:rPr>
            <w:rStyle w:val="Hyperlink"/>
            <w:noProof/>
          </w:rPr>
          <w:t>8.4.1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Programuojamas loginis valdiklis (PLC)</w:t>
        </w:r>
        <w:r w:rsidR="0061626D">
          <w:rPr>
            <w:noProof/>
            <w:webHidden/>
          </w:rPr>
          <w:tab/>
        </w:r>
        <w:r w:rsidR="0061626D">
          <w:rPr>
            <w:noProof/>
            <w:webHidden/>
          </w:rPr>
          <w:fldChar w:fldCharType="begin"/>
        </w:r>
        <w:r w:rsidR="0061626D">
          <w:rPr>
            <w:noProof/>
            <w:webHidden/>
          </w:rPr>
          <w:instrText xml:space="preserve"> PAGEREF _Toc220365354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0F477DE7"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5" w:history="1">
        <w:r w:rsidR="0061626D" w:rsidRPr="00221EA5">
          <w:rPr>
            <w:rStyle w:val="Hyperlink"/>
            <w:noProof/>
          </w:rPr>
          <w:t>8.4.2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GSM 900/1800 radijo ryšio modemas</w:t>
        </w:r>
        <w:r w:rsidR="0061626D">
          <w:rPr>
            <w:noProof/>
            <w:webHidden/>
          </w:rPr>
          <w:tab/>
        </w:r>
        <w:r w:rsidR="0061626D">
          <w:rPr>
            <w:noProof/>
            <w:webHidden/>
          </w:rPr>
          <w:fldChar w:fldCharType="begin"/>
        </w:r>
        <w:r w:rsidR="0061626D">
          <w:rPr>
            <w:noProof/>
            <w:webHidden/>
          </w:rPr>
          <w:instrText xml:space="preserve"> PAGEREF _Toc220365355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44B5CBDA"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6" w:history="1">
        <w:r w:rsidR="0061626D" w:rsidRPr="00221EA5">
          <w:rPr>
            <w:rStyle w:val="Hyperlink"/>
            <w:caps/>
            <w:noProof/>
          </w:rPr>
          <w:t>8.4.3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Saugiklių blokas</w:t>
        </w:r>
        <w:r w:rsidR="0061626D">
          <w:rPr>
            <w:noProof/>
            <w:webHidden/>
          </w:rPr>
          <w:tab/>
        </w:r>
        <w:r w:rsidR="0061626D">
          <w:rPr>
            <w:noProof/>
            <w:webHidden/>
          </w:rPr>
          <w:fldChar w:fldCharType="begin"/>
        </w:r>
        <w:r w:rsidR="0061626D">
          <w:rPr>
            <w:noProof/>
            <w:webHidden/>
          </w:rPr>
          <w:instrText xml:space="preserve"> PAGEREF _Toc220365356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0D5A483C"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7" w:history="1">
        <w:r w:rsidR="0061626D" w:rsidRPr="00221EA5">
          <w:rPr>
            <w:rStyle w:val="Hyperlink"/>
            <w:noProof/>
          </w:rPr>
          <w:t>8.4.4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Tarpinė relė</w:t>
        </w:r>
        <w:r w:rsidR="0061626D">
          <w:rPr>
            <w:noProof/>
            <w:webHidden/>
          </w:rPr>
          <w:tab/>
        </w:r>
        <w:r w:rsidR="0061626D">
          <w:rPr>
            <w:noProof/>
            <w:webHidden/>
          </w:rPr>
          <w:fldChar w:fldCharType="begin"/>
        </w:r>
        <w:r w:rsidR="0061626D">
          <w:rPr>
            <w:noProof/>
            <w:webHidden/>
          </w:rPr>
          <w:instrText xml:space="preserve"> PAGEREF _Toc220365357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5B91D7B3"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8" w:history="1">
        <w:r w:rsidR="0061626D" w:rsidRPr="00221EA5">
          <w:rPr>
            <w:rStyle w:val="Hyperlink"/>
            <w:noProof/>
          </w:rPr>
          <w:t>8.4.5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Laiko relė</w:t>
        </w:r>
        <w:r w:rsidR="0061626D">
          <w:rPr>
            <w:noProof/>
            <w:webHidden/>
          </w:rPr>
          <w:tab/>
        </w:r>
        <w:r w:rsidR="0061626D">
          <w:rPr>
            <w:noProof/>
            <w:webHidden/>
          </w:rPr>
          <w:fldChar w:fldCharType="begin"/>
        </w:r>
        <w:r w:rsidR="0061626D">
          <w:rPr>
            <w:noProof/>
            <w:webHidden/>
          </w:rPr>
          <w:instrText xml:space="preserve"> PAGEREF _Toc220365358 \h </w:instrText>
        </w:r>
        <w:r w:rsidR="0061626D">
          <w:rPr>
            <w:noProof/>
            <w:webHidden/>
          </w:rPr>
        </w:r>
        <w:r w:rsidR="0061626D">
          <w:rPr>
            <w:noProof/>
            <w:webHidden/>
          </w:rPr>
          <w:fldChar w:fldCharType="separate"/>
        </w:r>
        <w:r w:rsidR="0061626D">
          <w:rPr>
            <w:noProof/>
            <w:webHidden/>
          </w:rPr>
          <w:t>36</w:t>
        </w:r>
        <w:r w:rsidR="0061626D">
          <w:rPr>
            <w:noProof/>
            <w:webHidden/>
          </w:rPr>
          <w:fldChar w:fldCharType="end"/>
        </w:r>
      </w:hyperlink>
    </w:p>
    <w:p w14:paraId="050CC6D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59" w:history="1">
        <w:r w:rsidR="0061626D" w:rsidRPr="00221EA5">
          <w:rPr>
            <w:rStyle w:val="Hyperlink"/>
            <w:noProof/>
          </w:rPr>
          <w:t>8.4.6</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Min/Max temperatūros daviklis</w:t>
        </w:r>
        <w:r w:rsidR="0061626D">
          <w:rPr>
            <w:noProof/>
            <w:webHidden/>
          </w:rPr>
          <w:tab/>
        </w:r>
        <w:r w:rsidR="0061626D">
          <w:rPr>
            <w:noProof/>
            <w:webHidden/>
          </w:rPr>
          <w:fldChar w:fldCharType="begin"/>
        </w:r>
        <w:r w:rsidR="0061626D">
          <w:rPr>
            <w:noProof/>
            <w:webHidden/>
          </w:rPr>
          <w:instrText xml:space="preserve"> PAGEREF _Toc220365359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56342321"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0" w:history="1">
        <w:r w:rsidR="0061626D" w:rsidRPr="00221EA5">
          <w:rPr>
            <w:rStyle w:val="Hyperlink"/>
            <w:noProof/>
          </w:rPr>
          <w:t>8.4.7</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Durų ir dangčių padėties davikliai</w:t>
        </w:r>
        <w:r w:rsidR="0061626D">
          <w:rPr>
            <w:noProof/>
            <w:webHidden/>
          </w:rPr>
          <w:tab/>
        </w:r>
        <w:r w:rsidR="0061626D">
          <w:rPr>
            <w:noProof/>
            <w:webHidden/>
          </w:rPr>
          <w:fldChar w:fldCharType="begin"/>
        </w:r>
        <w:r w:rsidR="0061626D">
          <w:rPr>
            <w:noProof/>
            <w:webHidden/>
          </w:rPr>
          <w:instrText xml:space="preserve"> PAGEREF _Toc220365360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293495B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1" w:history="1">
        <w:r w:rsidR="0061626D" w:rsidRPr="00221EA5">
          <w:rPr>
            <w:rStyle w:val="Hyperlink"/>
            <w:noProof/>
          </w:rPr>
          <w:t>8.4.8</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Hidrostatinis nuotekų lygio daviklis</w:t>
        </w:r>
        <w:r w:rsidR="0061626D">
          <w:rPr>
            <w:noProof/>
            <w:webHidden/>
          </w:rPr>
          <w:tab/>
        </w:r>
        <w:r w:rsidR="0061626D">
          <w:rPr>
            <w:noProof/>
            <w:webHidden/>
          </w:rPr>
          <w:fldChar w:fldCharType="begin"/>
        </w:r>
        <w:r w:rsidR="0061626D">
          <w:rPr>
            <w:noProof/>
            <w:webHidden/>
          </w:rPr>
          <w:instrText xml:space="preserve"> PAGEREF _Toc220365361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61603018"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2" w:history="1">
        <w:r w:rsidR="0061626D" w:rsidRPr="00221EA5">
          <w:rPr>
            <w:rStyle w:val="Hyperlink"/>
            <w:noProof/>
          </w:rPr>
          <w:t>8.4.9</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Plūdinis lygio jungiklis</w:t>
        </w:r>
        <w:r w:rsidR="0061626D">
          <w:rPr>
            <w:noProof/>
            <w:webHidden/>
          </w:rPr>
          <w:tab/>
        </w:r>
        <w:r w:rsidR="0061626D">
          <w:rPr>
            <w:noProof/>
            <w:webHidden/>
          </w:rPr>
          <w:fldChar w:fldCharType="begin"/>
        </w:r>
        <w:r w:rsidR="0061626D">
          <w:rPr>
            <w:noProof/>
            <w:webHidden/>
          </w:rPr>
          <w:instrText xml:space="preserve"> PAGEREF _Toc220365362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422205C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3" w:history="1">
        <w:r w:rsidR="0061626D" w:rsidRPr="00221EA5">
          <w:rPr>
            <w:rStyle w:val="Hyperlink"/>
            <w:noProof/>
          </w:rPr>
          <w:t>8.4.10</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Gnybtų rinklės</w:t>
        </w:r>
        <w:r w:rsidR="0061626D">
          <w:rPr>
            <w:noProof/>
            <w:webHidden/>
          </w:rPr>
          <w:tab/>
        </w:r>
        <w:r w:rsidR="0061626D">
          <w:rPr>
            <w:noProof/>
            <w:webHidden/>
          </w:rPr>
          <w:fldChar w:fldCharType="begin"/>
        </w:r>
        <w:r w:rsidR="0061626D">
          <w:rPr>
            <w:noProof/>
            <w:webHidden/>
          </w:rPr>
          <w:instrText xml:space="preserve"> PAGEREF _Toc220365363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2E445CD7"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4" w:history="1">
        <w:r w:rsidR="0061626D" w:rsidRPr="00221EA5">
          <w:rPr>
            <w:rStyle w:val="Hyperlink"/>
            <w:noProof/>
          </w:rPr>
          <w:t>8.4.11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Ekranuotas duomenų perdavimo kabelis</w:t>
        </w:r>
        <w:r w:rsidR="0061626D">
          <w:rPr>
            <w:noProof/>
            <w:webHidden/>
          </w:rPr>
          <w:tab/>
        </w:r>
        <w:r w:rsidR="0061626D">
          <w:rPr>
            <w:noProof/>
            <w:webHidden/>
          </w:rPr>
          <w:fldChar w:fldCharType="begin"/>
        </w:r>
        <w:r w:rsidR="0061626D">
          <w:rPr>
            <w:noProof/>
            <w:webHidden/>
          </w:rPr>
          <w:instrText xml:space="preserve"> PAGEREF _Toc220365364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0FAA6AC4"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5" w:history="1">
        <w:r w:rsidR="0061626D" w:rsidRPr="00221EA5">
          <w:rPr>
            <w:rStyle w:val="Hyperlink"/>
            <w:noProof/>
          </w:rPr>
          <w:t>8.4.12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Ekranuotas kontrolinis kabelis</w:t>
        </w:r>
        <w:r w:rsidR="0061626D">
          <w:rPr>
            <w:noProof/>
            <w:webHidden/>
          </w:rPr>
          <w:tab/>
        </w:r>
        <w:r w:rsidR="0061626D">
          <w:rPr>
            <w:noProof/>
            <w:webHidden/>
          </w:rPr>
          <w:fldChar w:fldCharType="begin"/>
        </w:r>
        <w:r w:rsidR="0061626D">
          <w:rPr>
            <w:noProof/>
            <w:webHidden/>
          </w:rPr>
          <w:instrText xml:space="preserve"> PAGEREF _Toc220365365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17CE9FB2"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6" w:history="1">
        <w:r w:rsidR="0061626D" w:rsidRPr="00221EA5">
          <w:rPr>
            <w:rStyle w:val="Hyperlink"/>
            <w:noProof/>
          </w:rPr>
          <w:t>8.4.13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Ekranuotas signalizacijos kabelis</w:t>
        </w:r>
        <w:r w:rsidR="0061626D">
          <w:rPr>
            <w:noProof/>
            <w:webHidden/>
          </w:rPr>
          <w:tab/>
        </w:r>
        <w:r w:rsidR="0061626D">
          <w:rPr>
            <w:noProof/>
            <w:webHidden/>
          </w:rPr>
          <w:fldChar w:fldCharType="begin"/>
        </w:r>
        <w:r w:rsidR="0061626D">
          <w:rPr>
            <w:noProof/>
            <w:webHidden/>
          </w:rPr>
          <w:instrText xml:space="preserve"> PAGEREF _Toc220365366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6CD135DF" w14:textId="77777777" w:rsidR="0061626D" w:rsidRDefault="00CD760A">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367" w:history="1">
        <w:r w:rsidR="0061626D" w:rsidRPr="00221EA5">
          <w:rPr>
            <w:rStyle w:val="Hyperlink"/>
            <w:caps/>
            <w:noProof/>
          </w:rPr>
          <w:t>8.5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Specifikacijos atliekamiems darbams</w:t>
        </w:r>
        <w:r w:rsidR="0061626D">
          <w:rPr>
            <w:noProof/>
            <w:webHidden/>
          </w:rPr>
          <w:tab/>
        </w:r>
        <w:r w:rsidR="0061626D">
          <w:rPr>
            <w:noProof/>
            <w:webHidden/>
          </w:rPr>
          <w:fldChar w:fldCharType="begin"/>
        </w:r>
        <w:r w:rsidR="0061626D">
          <w:rPr>
            <w:noProof/>
            <w:webHidden/>
          </w:rPr>
          <w:instrText xml:space="preserve"> PAGEREF _Toc220365367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310C8D6B"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8" w:history="1">
        <w:r w:rsidR="0061626D" w:rsidRPr="00221EA5">
          <w:rPr>
            <w:rStyle w:val="Hyperlink"/>
            <w:noProof/>
          </w:rPr>
          <w:t>8.5.1</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Sistemos konfigūravimas, programavimas ir derinimas</w:t>
        </w:r>
        <w:r w:rsidR="0061626D">
          <w:rPr>
            <w:noProof/>
            <w:webHidden/>
          </w:rPr>
          <w:tab/>
        </w:r>
        <w:r w:rsidR="0061626D">
          <w:rPr>
            <w:noProof/>
            <w:webHidden/>
          </w:rPr>
          <w:fldChar w:fldCharType="begin"/>
        </w:r>
        <w:r w:rsidR="0061626D">
          <w:rPr>
            <w:noProof/>
            <w:webHidden/>
          </w:rPr>
          <w:instrText xml:space="preserve"> PAGEREF _Toc220365368 \h </w:instrText>
        </w:r>
        <w:r w:rsidR="0061626D">
          <w:rPr>
            <w:noProof/>
            <w:webHidden/>
          </w:rPr>
        </w:r>
        <w:r w:rsidR="0061626D">
          <w:rPr>
            <w:noProof/>
            <w:webHidden/>
          </w:rPr>
          <w:fldChar w:fldCharType="separate"/>
        </w:r>
        <w:r w:rsidR="0061626D">
          <w:rPr>
            <w:noProof/>
            <w:webHidden/>
          </w:rPr>
          <w:t>37</w:t>
        </w:r>
        <w:r w:rsidR="0061626D">
          <w:rPr>
            <w:noProof/>
            <w:webHidden/>
          </w:rPr>
          <w:fldChar w:fldCharType="end"/>
        </w:r>
      </w:hyperlink>
    </w:p>
    <w:p w14:paraId="499A20CE"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69" w:history="1">
        <w:r w:rsidR="0061626D" w:rsidRPr="00221EA5">
          <w:rPr>
            <w:rStyle w:val="Hyperlink"/>
            <w:noProof/>
          </w:rPr>
          <w:t>8.5.2</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Saugos reikalavimai</w:t>
        </w:r>
        <w:r w:rsidR="0061626D">
          <w:rPr>
            <w:noProof/>
            <w:webHidden/>
          </w:rPr>
          <w:tab/>
        </w:r>
        <w:r w:rsidR="0061626D">
          <w:rPr>
            <w:noProof/>
            <w:webHidden/>
          </w:rPr>
          <w:fldChar w:fldCharType="begin"/>
        </w:r>
        <w:r w:rsidR="0061626D">
          <w:rPr>
            <w:noProof/>
            <w:webHidden/>
          </w:rPr>
          <w:instrText xml:space="preserve"> PAGEREF _Toc220365369 \h </w:instrText>
        </w:r>
        <w:r w:rsidR="0061626D">
          <w:rPr>
            <w:noProof/>
            <w:webHidden/>
          </w:rPr>
        </w:r>
        <w:r w:rsidR="0061626D">
          <w:rPr>
            <w:noProof/>
            <w:webHidden/>
          </w:rPr>
          <w:fldChar w:fldCharType="separate"/>
        </w:r>
        <w:r w:rsidR="0061626D">
          <w:rPr>
            <w:noProof/>
            <w:webHidden/>
          </w:rPr>
          <w:t>38</w:t>
        </w:r>
        <w:r w:rsidR="0061626D">
          <w:rPr>
            <w:noProof/>
            <w:webHidden/>
          </w:rPr>
          <w:fldChar w:fldCharType="end"/>
        </w:r>
      </w:hyperlink>
    </w:p>
    <w:p w14:paraId="38E95DFF"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70" w:history="1">
        <w:r w:rsidR="0061626D" w:rsidRPr="00221EA5">
          <w:rPr>
            <w:rStyle w:val="Hyperlink"/>
            <w:noProof/>
          </w:rPr>
          <w:t>8.5.3</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Įrenginių montažas</w:t>
        </w:r>
        <w:r w:rsidR="0061626D">
          <w:rPr>
            <w:noProof/>
            <w:webHidden/>
          </w:rPr>
          <w:tab/>
        </w:r>
        <w:r w:rsidR="0061626D">
          <w:rPr>
            <w:noProof/>
            <w:webHidden/>
          </w:rPr>
          <w:fldChar w:fldCharType="begin"/>
        </w:r>
        <w:r w:rsidR="0061626D">
          <w:rPr>
            <w:noProof/>
            <w:webHidden/>
          </w:rPr>
          <w:instrText xml:space="preserve"> PAGEREF _Toc220365370 \h </w:instrText>
        </w:r>
        <w:r w:rsidR="0061626D">
          <w:rPr>
            <w:noProof/>
            <w:webHidden/>
          </w:rPr>
        </w:r>
        <w:r w:rsidR="0061626D">
          <w:rPr>
            <w:noProof/>
            <w:webHidden/>
          </w:rPr>
          <w:fldChar w:fldCharType="separate"/>
        </w:r>
        <w:r w:rsidR="0061626D">
          <w:rPr>
            <w:noProof/>
            <w:webHidden/>
          </w:rPr>
          <w:t>38</w:t>
        </w:r>
        <w:r w:rsidR="0061626D">
          <w:rPr>
            <w:noProof/>
            <w:webHidden/>
          </w:rPr>
          <w:fldChar w:fldCharType="end"/>
        </w:r>
      </w:hyperlink>
    </w:p>
    <w:p w14:paraId="6BC7CD56"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71" w:history="1">
        <w:r w:rsidR="0061626D" w:rsidRPr="00221EA5">
          <w:rPr>
            <w:rStyle w:val="Hyperlink"/>
            <w:noProof/>
          </w:rPr>
          <w:t>8.5.4</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Žymėjimas</w:t>
        </w:r>
        <w:r w:rsidR="0061626D">
          <w:rPr>
            <w:noProof/>
            <w:webHidden/>
          </w:rPr>
          <w:tab/>
        </w:r>
        <w:r w:rsidR="0061626D">
          <w:rPr>
            <w:noProof/>
            <w:webHidden/>
          </w:rPr>
          <w:fldChar w:fldCharType="begin"/>
        </w:r>
        <w:r w:rsidR="0061626D">
          <w:rPr>
            <w:noProof/>
            <w:webHidden/>
          </w:rPr>
          <w:instrText xml:space="preserve"> PAGEREF _Toc220365371 \h </w:instrText>
        </w:r>
        <w:r w:rsidR="0061626D">
          <w:rPr>
            <w:noProof/>
            <w:webHidden/>
          </w:rPr>
        </w:r>
        <w:r w:rsidR="0061626D">
          <w:rPr>
            <w:noProof/>
            <w:webHidden/>
          </w:rPr>
          <w:fldChar w:fldCharType="separate"/>
        </w:r>
        <w:r w:rsidR="0061626D">
          <w:rPr>
            <w:noProof/>
            <w:webHidden/>
          </w:rPr>
          <w:t>38</w:t>
        </w:r>
        <w:r w:rsidR="0061626D">
          <w:rPr>
            <w:noProof/>
            <w:webHidden/>
          </w:rPr>
          <w:fldChar w:fldCharType="end"/>
        </w:r>
      </w:hyperlink>
    </w:p>
    <w:p w14:paraId="6B1D43F1" w14:textId="77777777" w:rsidR="0061626D" w:rsidRDefault="00CD760A">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372" w:history="1">
        <w:r w:rsidR="0061626D" w:rsidRPr="00221EA5">
          <w:rPr>
            <w:rStyle w:val="Hyperlink"/>
            <w:noProof/>
          </w:rPr>
          <w:t>8.5.5</w:t>
        </w:r>
        <w:r w:rsidR="0061626D">
          <w:rPr>
            <w:rFonts w:asciiTheme="minorHAnsi" w:eastAsiaTheme="minorEastAsia" w:hAnsiTheme="minorHAnsi" w:cstheme="minorBidi"/>
            <w:noProof/>
            <w:sz w:val="22"/>
            <w:szCs w:val="22"/>
            <w:lang w:val="en-US" w:eastAsia="en-US"/>
          </w:rPr>
          <w:tab/>
        </w:r>
        <w:r w:rsidR="0061626D" w:rsidRPr="00221EA5">
          <w:rPr>
            <w:rStyle w:val="Hyperlink"/>
            <w:noProof/>
          </w:rPr>
          <w:t>Įrenginių derinimo, išbandymo, matavimo darbai</w:t>
        </w:r>
        <w:r w:rsidR="0061626D">
          <w:rPr>
            <w:noProof/>
            <w:webHidden/>
          </w:rPr>
          <w:tab/>
        </w:r>
        <w:r w:rsidR="0061626D">
          <w:rPr>
            <w:noProof/>
            <w:webHidden/>
          </w:rPr>
          <w:fldChar w:fldCharType="begin"/>
        </w:r>
        <w:r w:rsidR="0061626D">
          <w:rPr>
            <w:noProof/>
            <w:webHidden/>
          </w:rPr>
          <w:instrText xml:space="preserve"> PAGEREF _Toc220365372 \h </w:instrText>
        </w:r>
        <w:r w:rsidR="0061626D">
          <w:rPr>
            <w:noProof/>
            <w:webHidden/>
          </w:rPr>
        </w:r>
        <w:r w:rsidR="0061626D">
          <w:rPr>
            <w:noProof/>
            <w:webHidden/>
          </w:rPr>
          <w:fldChar w:fldCharType="separate"/>
        </w:r>
        <w:r w:rsidR="0061626D">
          <w:rPr>
            <w:noProof/>
            <w:webHidden/>
          </w:rPr>
          <w:t>38</w:t>
        </w:r>
        <w:r w:rsidR="0061626D">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743F0A35" w14:textId="77777777" w:rsidR="0061626D" w:rsidRDefault="0061626D">
      <w:pPr>
        <w:widowControl/>
        <w:autoSpaceDE/>
        <w:autoSpaceDN/>
        <w:adjustRightInd/>
        <w:rPr>
          <w:b/>
          <w:sz w:val="28"/>
          <w:szCs w:val="28"/>
          <w:lang w:eastAsia="en-US"/>
        </w:rPr>
      </w:pPr>
      <w:bookmarkStart w:id="1" w:name="_Toc220365266"/>
      <w:r>
        <w:rPr>
          <w:szCs w:val="28"/>
        </w:rPr>
        <w:br w:type="page"/>
      </w:r>
    </w:p>
    <w:p w14:paraId="6410F579" w14:textId="5CC45D60" w:rsidR="00396AAE" w:rsidRPr="00780387" w:rsidRDefault="004D66FB" w:rsidP="00F74A11">
      <w:pPr>
        <w:pStyle w:val="Heading1"/>
        <w:numPr>
          <w:ilvl w:val="0"/>
          <w:numId w:val="0"/>
        </w:numPr>
        <w:spacing w:line="276" w:lineRule="auto"/>
        <w:jc w:val="center"/>
        <w:rPr>
          <w:szCs w:val="28"/>
        </w:rPr>
      </w:pPr>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20365267"/>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20365268"/>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0FC6B559"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20365269"/>
      <w:r w:rsidRPr="00780387">
        <w:t>Projekto vieta</w:t>
      </w:r>
      <w:bookmarkEnd w:id="8"/>
      <w:bookmarkEnd w:id="9"/>
      <w:bookmarkEnd w:id="10"/>
      <w:bookmarkEnd w:id="11"/>
    </w:p>
    <w:p w14:paraId="12BDBE0F" w14:textId="26ECA723"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proofErr w:type="spellStart"/>
      <w:r w:rsidR="008920AA">
        <w:rPr>
          <w:sz w:val="24"/>
          <w:szCs w:val="24"/>
          <w:lang w:eastAsia="en-US"/>
        </w:rPr>
        <w:t>Venciūnų</w:t>
      </w:r>
      <w:proofErr w:type="spellEnd"/>
      <w:r w:rsidR="00C5550E">
        <w:rPr>
          <w:sz w:val="24"/>
          <w:szCs w:val="24"/>
          <w:lang w:eastAsia="en-US"/>
        </w:rPr>
        <w:t xml:space="preserve"> k</w:t>
      </w:r>
      <w:r w:rsidR="003F33A2">
        <w:rPr>
          <w:sz w:val="24"/>
          <w:szCs w:val="24"/>
          <w:lang w:eastAsia="en-US"/>
        </w:rPr>
        <w:t xml:space="preserve">., </w:t>
      </w:r>
      <w:proofErr w:type="spellStart"/>
      <w:r w:rsidR="008920AA">
        <w:rPr>
          <w:sz w:val="24"/>
          <w:szCs w:val="24"/>
          <w:lang w:eastAsia="en-US"/>
        </w:rPr>
        <w:t>Alovės</w:t>
      </w:r>
      <w:proofErr w:type="spellEnd"/>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20365270"/>
      <w:r w:rsidRPr="00780387">
        <w:t>Sutarties ribos</w:t>
      </w:r>
      <w:bookmarkEnd w:id="12"/>
      <w:bookmarkEnd w:id="13"/>
      <w:bookmarkEnd w:id="14"/>
      <w:bookmarkEnd w:id="15"/>
    </w:p>
    <w:p w14:paraId="1E7CD212" w14:textId="7B079BB9"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20365271"/>
      <w:r w:rsidRPr="00780387">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20365272"/>
      <w:r w:rsidRPr="00780387">
        <w:lastRenderedPageBreak/>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00876C57"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6DEDFA9F"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5C60121A"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20365273"/>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20365274"/>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31AEF434" w:rsidR="00517F13" w:rsidRPr="006E1877" w:rsidRDefault="00517F13" w:rsidP="00517F13">
      <w:pPr>
        <w:pStyle w:val="NormalWeb"/>
        <w:spacing w:before="0" w:beforeAutospacing="0" w:after="0" w:line="276" w:lineRule="auto"/>
        <w:ind w:firstLine="709"/>
        <w:jc w:val="both"/>
      </w:pPr>
      <w:r w:rsidRPr="006E1877">
        <w:t xml:space="preserve">Šia sutartimi planuojama </w:t>
      </w:r>
      <w:proofErr w:type="spellStart"/>
      <w:r w:rsidR="008920AA">
        <w:t>Venciūnų</w:t>
      </w:r>
      <w:proofErr w:type="spellEnd"/>
      <w:r w:rsidR="00C5550E">
        <w:t xml:space="preserve"> k</w:t>
      </w:r>
      <w:r w:rsidRPr="006E1877">
        <w:t>. gyventojams pakloti buitinių nuotekų šalinimo tinklus. Prel</w:t>
      </w:r>
      <w:r w:rsidR="008920AA">
        <w:t xml:space="preserve">iminariai numatoma pakloti apie 3,12 </w:t>
      </w:r>
      <w:r>
        <w:t>k</w:t>
      </w:r>
      <w:r w:rsidRPr="006E1877">
        <w:t xml:space="preserve">m buitinių nuotekų šalinimo tinklų (įskaitant atšakas) bei įrengti </w:t>
      </w:r>
      <w:r w:rsidR="008920AA">
        <w:t>3 buitinių nuotekų siurblines</w:t>
      </w:r>
      <w:r w:rsidRPr="006E1877">
        <w:t>.</w:t>
      </w:r>
    </w:p>
    <w:p w14:paraId="7347DFB3" w14:textId="2064720A" w:rsidR="00517F13" w:rsidRPr="006E1877" w:rsidRDefault="00517F13" w:rsidP="00517F13">
      <w:pPr>
        <w:pStyle w:val="NormalWeb"/>
        <w:spacing w:before="0" w:beforeAutospacing="0" w:after="0" w:line="276" w:lineRule="auto"/>
        <w:ind w:firstLine="709"/>
        <w:jc w:val="both"/>
      </w:pPr>
      <w:r w:rsidRPr="006E1877">
        <w:t xml:space="preserve">Planuojami buitinių nuotekų tinklai nepatenka į saugomas teritorijas. </w:t>
      </w:r>
    </w:p>
    <w:p w14:paraId="474F0663" w14:textId="1E3CE3A9" w:rsidR="00C5550E" w:rsidRPr="00780387" w:rsidRDefault="00C5550E" w:rsidP="00517F13">
      <w:pPr>
        <w:pStyle w:val="NormalWeb"/>
        <w:spacing w:before="0" w:beforeAutospacing="0" w:after="0" w:line="276" w:lineRule="auto"/>
        <w:ind w:firstLine="709"/>
        <w:jc w:val="both"/>
      </w:pPr>
      <w:r>
        <w:t xml:space="preserve">Planuojami </w:t>
      </w:r>
      <w:r w:rsidR="005A305E">
        <w:t xml:space="preserve">buitinių </w:t>
      </w:r>
      <w:r>
        <w:t>nuotekų tinklai</w:t>
      </w:r>
      <w:r w:rsidRPr="00B40C29">
        <w:t xml:space="preserve"> </w:t>
      </w:r>
      <w:r>
        <w:t>nepatenka į</w:t>
      </w:r>
      <w:r w:rsidRPr="006C0C11">
        <w:t xml:space="preserve"> kultūros paveldo objektų ir vietovių teritorijas ar jų apsaugos zonas.</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6E7D574A" w14:textId="10B731A7" w:rsidR="00824DAA" w:rsidRPr="00780387" w:rsidRDefault="001D2467" w:rsidP="00B756E7">
      <w:pPr>
        <w:pStyle w:val="Heading2"/>
        <w:rPr>
          <w:szCs w:val="24"/>
        </w:rPr>
      </w:pPr>
      <w:bookmarkStart w:id="35" w:name="_Toc220365275"/>
      <w:r w:rsidRPr="00780387">
        <w:rPr>
          <w:szCs w:val="24"/>
        </w:rPr>
        <w:t>Reikalavimai b</w:t>
      </w:r>
      <w:r w:rsidR="00636172" w:rsidRPr="00780387">
        <w:rPr>
          <w:szCs w:val="24"/>
        </w:rPr>
        <w:t xml:space="preserve">uitinių </w:t>
      </w:r>
      <w:r w:rsidRPr="00780387">
        <w:rPr>
          <w:szCs w:val="24"/>
        </w:rPr>
        <w:t>nuotekų tinklams</w:t>
      </w:r>
      <w:bookmarkEnd w:id="35"/>
    </w:p>
    <w:p w14:paraId="645898EA" w14:textId="350921CB"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8920AA">
        <w:t>DN50</w:t>
      </w:r>
      <w:r w:rsidR="00AA23BA">
        <w:t>-</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lastRenderedPageBreak/>
        <w:t>Pastačius nuotekų tinklus, turi būti atliktas jų išbandymas ir praplovimas bei TV diagnostika.</w:t>
      </w:r>
      <w:bookmarkStart w:id="36"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36"/>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37" w:name="_Toc363733654"/>
      <w:r w:rsidRPr="00780387">
        <w:rPr>
          <w:b/>
          <w:i/>
          <w:sz w:val="24"/>
          <w:szCs w:val="24"/>
        </w:rPr>
        <w:t>PE vamzd</w:t>
      </w:r>
      <w:bookmarkEnd w:id="37"/>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38" w:name="_Toc516041573"/>
      <w:bookmarkStart w:id="39" w:name="_Toc519184391"/>
      <w:bookmarkStart w:id="40" w:name="_Toc220365276"/>
      <w:r w:rsidRPr="00780387">
        <w:rPr>
          <w:szCs w:val="24"/>
        </w:rPr>
        <w:t>Reikalavimai šuliniams</w:t>
      </w:r>
      <w:bookmarkEnd w:id="38"/>
      <w:bookmarkEnd w:id="39"/>
      <w:bookmarkEnd w:id="40"/>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1" w:name="_Toc522013018"/>
      <w:bookmarkStart w:id="42" w:name="_Toc6867686"/>
      <w:bookmarkStart w:id="43" w:name="_Toc172299510"/>
      <w:bookmarkStart w:id="44" w:name="_Toc220365277"/>
      <w:r w:rsidRPr="00780387">
        <w:rPr>
          <w:szCs w:val="24"/>
        </w:rPr>
        <w:t>Reikalavimai nuotekų siurb</w:t>
      </w:r>
      <w:bookmarkEnd w:id="41"/>
      <w:bookmarkEnd w:id="42"/>
      <w:r w:rsidRPr="00780387">
        <w:rPr>
          <w:szCs w:val="24"/>
        </w:rPr>
        <w:t>linėms</w:t>
      </w:r>
      <w:bookmarkEnd w:id="43"/>
      <w:bookmarkEnd w:id="44"/>
    </w:p>
    <w:p w14:paraId="76F7074C" w14:textId="77777777" w:rsidR="006A797A" w:rsidRPr="00780387" w:rsidRDefault="006A797A" w:rsidP="006A797A">
      <w:pPr>
        <w:spacing w:line="276" w:lineRule="auto"/>
        <w:ind w:firstLine="709"/>
        <w:jc w:val="both"/>
        <w:rPr>
          <w:b/>
          <w:i/>
          <w:sz w:val="24"/>
          <w:szCs w:val="24"/>
        </w:rPr>
      </w:pPr>
      <w:bookmarkStart w:id="45" w:name="_Toc142218494"/>
    </w:p>
    <w:bookmarkEnd w:id="45"/>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lastRenderedPageBreak/>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w:t>
      </w:r>
      <w:r w:rsidRPr="00780387">
        <w:rPr>
          <w:sz w:val="24"/>
          <w:szCs w:val="24"/>
        </w:rPr>
        <w:lastRenderedPageBreak/>
        <w:t>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ir signalizatorius (sirena).</w:t>
      </w:r>
    </w:p>
    <w:p w14:paraId="309D0558" w14:textId="77777777" w:rsidR="00AA23BA" w:rsidRDefault="00AA23BA" w:rsidP="00AA23BA">
      <w:pPr>
        <w:ind w:firstLine="709"/>
        <w:jc w:val="both"/>
        <w:rPr>
          <w:sz w:val="24"/>
          <w:szCs w:val="24"/>
          <w:u w:val="single"/>
        </w:rPr>
      </w:pPr>
      <w:bookmarkStart w:id="46" w:name="_Hlk199841269"/>
    </w:p>
    <w:p w14:paraId="34F1B3D5" w14:textId="77777777" w:rsidR="00AA23BA" w:rsidRPr="00A520F7" w:rsidRDefault="00AA23BA" w:rsidP="00AA23BA">
      <w:pPr>
        <w:ind w:firstLine="709"/>
        <w:jc w:val="both"/>
        <w:rPr>
          <w:sz w:val="24"/>
          <w:szCs w:val="24"/>
          <w:u w:val="single"/>
        </w:rPr>
      </w:pPr>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46"/>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47"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47"/>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48" w:name="_Toc444948753"/>
      <w:bookmarkStart w:id="49" w:name="_Toc97560971"/>
      <w:bookmarkStart w:id="50" w:name="_Toc220365278"/>
      <w:r w:rsidRPr="00780387">
        <w:rPr>
          <w:szCs w:val="24"/>
        </w:rPr>
        <w:t>Vykdomų darbų sauga</w:t>
      </w:r>
      <w:bookmarkEnd w:id="48"/>
      <w:bookmarkEnd w:id="49"/>
      <w:bookmarkEnd w:id="50"/>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w:t>
      </w:r>
      <w:r w:rsidRPr="00780387">
        <w:rPr>
          <w:sz w:val="24"/>
          <w:szCs w:val="24"/>
        </w:rPr>
        <w:lastRenderedPageBreak/>
        <w:t xml:space="preserve">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1" w:name="_Toc444948754"/>
      <w:bookmarkStart w:id="52" w:name="_Toc220365279"/>
      <w:r w:rsidR="00A1116A" w:rsidRPr="00780387">
        <w:rPr>
          <w:szCs w:val="28"/>
        </w:rPr>
        <w:lastRenderedPageBreak/>
        <w:t>BENDROSIOS TECHNINĖS SPECIFIKACIJOS</w:t>
      </w:r>
      <w:bookmarkEnd w:id="51"/>
      <w:bookmarkEnd w:id="52"/>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53" w:name="_Toc444948755"/>
      <w:bookmarkStart w:id="54" w:name="_Toc220365280"/>
      <w:r w:rsidRPr="00780387">
        <w:rPr>
          <w:szCs w:val="28"/>
        </w:rPr>
        <w:t>BENDRIEJI REIKALAVIMAI</w:t>
      </w:r>
      <w:bookmarkEnd w:id="53"/>
      <w:bookmarkEnd w:id="54"/>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55" w:name="_Toc444948757"/>
      <w:bookmarkStart w:id="56" w:name="_Toc220365281"/>
      <w:r w:rsidRPr="00780387">
        <w:rPr>
          <w:color w:val="auto"/>
          <w:szCs w:val="24"/>
        </w:rPr>
        <w:t>Laikinasis sandėliavimas</w:t>
      </w:r>
      <w:bookmarkEnd w:id="55"/>
      <w:bookmarkEnd w:id="56"/>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57" w:name="_Toc444948758"/>
      <w:bookmarkStart w:id="58" w:name="_Toc220365282"/>
      <w:r w:rsidRPr="00780387">
        <w:rPr>
          <w:color w:val="auto"/>
          <w:szCs w:val="24"/>
        </w:rPr>
        <w:t>Teisė naudotis svetima žeme einančiais keliais</w:t>
      </w:r>
      <w:bookmarkEnd w:id="57"/>
      <w:bookmarkEnd w:id="58"/>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59" w:name="_Toc444948759"/>
      <w:bookmarkStart w:id="60" w:name="_Toc220365283"/>
      <w:r w:rsidRPr="00780387">
        <w:rPr>
          <w:color w:val="auto"/>
          <w:szCs w:val="24"/>
        </w:rPr>
        <w:t>Patekimas į privačios žemės sklypą</w:t>
      </w:r>
      <w:bookmarkEnd w:id="59"/>
      <w:bookmarkEnd w:id="60"/>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1" w:name="_Toc444948762"/>
      <w:bookmarkStart w:id="62" w:name="_Toc220365284"/>
      <w:r w:rsidRPr="00780387">
        <w:rPr>
          <w:color w:val="auto"/>
          <w:szCs w:val="24"/>
        </w:rPr>
        <w:t>Standartai</w:t>
      </w:r>
      <w:bookmarkEnd w:id="61"/>
      <w:bookmarkEnd w:id="62"/>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63" w:name="_Toc444948763"/>
      <w:bookmarkStart w:id="64" w:name="_Toc220365285"/>
      <w:r w:rsidRPr="00780387">
        <w:rPr>
          <w:color w:val="auto"/>
          <w:szCs w:val="24"/>
        </w:rPr>
        <w:t>Mato vienetai, lygių bei aukščių pažymos ir reperiai</w:t>
      </w:r>
      <w:bookmarkEnd w:id="63"/>
      <w:bookmarkEnd w:id="64"/>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65" w:name="_Toc444948764"/>
      <w:bookmarkStart w:id="66" w:name="_Toc220365286"/>
      <w:r w:rsidRPr="00780387">
        <w:rPr>
          <w:color w:val="auto"/>
          <w:szCs w:val="24"/>
        </w:rPr>
        <w:t>Darbo valandos ir dienos</w:t>
      </w:r>
      <w:bookmarkEnd w:id="65"/>
      <w:bookmarkEnd w:id="66"/>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67" w:name="_Toc444948765"/>
      <w:bookmarkStart w:id="68" w:name="_Toc220365287"/>
      <w:r w:rsidRPr="00780387">
        <w:rPr>
          <w:color w:val="auto"/>
          <w:szCs w:val="24"/>
        </w:rPr>
        <w:t>Sauga darbe</w:t>
      </w:r>
      <w:bookmarkEnd w:id="67"/>
      <w:bookmarkEnd w:id="68"/>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69" w:name="_Toc444948766"/>
      <w:bookmarkStart w:id="70" w:name="_Toc220365288"/>
      <w:r w:rsidRPr="00780387">
        <w:rPr>
          <w:color w:val="auto"/>
          <w:szCs w:val="24"/>
        </w:rPr>
        <w:t>Medžiagų</w:t>
      </w:r>
      <w:r w:rsidR="00B14DC4" w:rsidRPr="00780387">
        <w:rPr>
          <w:color w:val="auto"/>
          <w:szCs w:val="24"/>
        </w:rPr>
        <w:t xml:space="preserve"> ir darbų kokybė</w:t>
      </w:r>
      <w:bookmarkEnd w:id="69"/>
      <w:bookmarkEnd w:id="70"/>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1" w:name="_Toc444948767"/>
      <w:bookmarkStart w:id="72" w:name="_Toc220365289"/>
      <w:r w:rsidRPr="00780387">
        <w:rPr>
          <w:color w:val="auto"/>
          <w:szCs w:val="24"/>
        </w:rPr>
        <w:t>Medžiagų įpakavimas ir saugojimas</w:t>
      </w:r>
      <w:bookmarkEnd w:id="71"/>
      <w:bookmarkEnd w:id="72"/>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73" w:name="_Toc444948768"/>
      <w:bookmarkStart w:id="74" w:name="_Toc220365290"/>
      <w:r w:rsidRPr="00780387">
        <w:rPr>
          <w:color w:val="auto"/>
          <w:szCs w:val="24"/>
        </w:rPr>
        <w:t>Esami inžineriniai tinklai, objektai ir instaliacijos</w:t>
      </w:r>
      <w:bookmarkEnd w:id="73"/>
      <w:bookmarkEnd w:id="74"/>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75" w:name="_Toc444948769"/>
      <w:bookmarkStart w:id="76" w:name="_Toc220365291"/>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75"/>
      <w:bookmarkEnd w:id="76"/>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77" w:name="_Toc444948770"/>
      <w:bookmarkStart w:id="78" w:name="_Toc220365292"/>
      <w:r w:rsidRPr="00780387">
        <w:rPr>
          <w:color w:val="auto"/>
          <w:szCs w:val="24"/>
        </w:rPr>
        <w:t>Ryšiai su komunalinių paslaugų įmonėmis ir savivaldybe</w:t>
      </w:r>
      <w:bookmarkEnd w:id="77"/>
      <w:bookmarkEnd w:id="78"/>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79" w:name="_Toc90192023"/>
      <w:bookmarkStart w:id="80" w:name="_Toc111989256"/>
      <w:bookmarkStart w:id="81" w:name="_Toc444948772"/>
      <w:bookmarkStart w:id="82" w:name="_Toc220365293"/>
      <w:r w:rsidRPr="00780387">
        <w:rPr>
          <w:color w:val="auto"/>
          <w:szCs w:val="24"/>
        </w:rPr>
        <w:t>Pakeistos įrangos išvežimas ir šalinimas</w:t>
      </w:r>
      <w:bookmarkEnd w:id="79"/>
      <w:bookmarkEnd w:id="80"/>
      <w:bookmarkEnd w:id="81"/>
      <w:bookmarkEnd w:id="82"/>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83" w:name="_Toc90192024"/>
      <w:bookmarkStart w:id="84" w:name="_Toc111989257"/>
      <w:bookmarkStart w:id="85" w:name="_Toc444948773"/>
      <w:bookmarkStart w:id="86" w:name="_Toc220365294"/>
      <w:r w:rsidRPr="00780387">
        <w:rPr>
          <w:color w:val="auto"/>
          <w:szCs w:val="24"/>
        </w:rPr>
        <w:t>Higienos reikalavimai</w:t>
      </w:r>
      <w:bookmarkEnd w:id="83"/>
      <w:bookmarkEnd w:id="84"/>
      <w:bookmarkEnd w:id="85"/>
      <w:bookmarkEnd w:id="86"/>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87" w:name="_Toc111989258"/>
      <w:bookmarkStart w:id="88" w:name="_Toc444948774"/>
      <w:bookmarkStart w:id="89" w:name="_Toc220365295"/>
      <w:r w:rsidRPr="00780387">
        <w:rPr>
          <w:color w:val="auto"/>
          <w:szCs w:val="24"/>
        </w:rPr>
        <w:t>Reikalavimai aplinkos apsaugai</w:t>
      </w:r>
      <w:bookmarkEnd w:id="87"/>
      <w:bookmarkEnd w:id="88"/>
      <w:bookmarkEnd w:id="89"/>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0" w:name="_Toc90192025"/>
      <w:bookmarkStart w:id="91" w:name="_Toc111989259"/>
      <w:bookmarkStart w:id="92" w:name="_Toc444948775"/>
      <w:bookmarkStart w:id="93" w:name="_Toc220365296"/>
      <w:r w:rsidRPr="00780387">
        <w:rPr>
          <w:color w:val="auto"/>
          <w:szCs w:val="24"/>
        </w:rPr>
        <w:t>Transporto organizavimas</w:t>
      </w:r>
      <w:bookmarkEnd w:id="90"/>
      <w:bookmarkEnd w:id="91"/>
      <w:bookmarkEnd w:id="92"/>
      <w:bookmarkEnd w:id="93"/>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94" w:name="_Toc444948776"/>
      <w:bookmarkStart w:id="95" w:name="_Toc220365297"/>
      <w:r w:rsidRPr="00780387">
        <w:rPr>
          <w:color w:val="auto"/>
          <w:szCs w:val="24"/>
        </w:rPr>
        <w:t>Nepatogumai vietos gyventojams</w:t>
      </w:r>
      <w:bookmarkEnd w:id="94"/>
      <w:bookmarkEnd w:id="95"/>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96" w:name="_Toc90192028"/>
      <w:bookmarkStart w:id="97" w:name="_Toc111989260"/>
      <w:bookmarkStart w:id="98" w:name="_Toc444948777"/>
      <w:bookmarkStart w:id="99" w:name="_Toc220365298"/>
      <w:r w:rsidRPr="00780387">
        <w:rPr>
          <w:color w:val="auto"/>
          <w:szCs w:val="24"/>
        </w:rPr>
        <w:lastRenderedPageBreak/>
        <w:t>Išpildomieji brėžiniai</w:t>
      </w:r>
      <w:bookmarkEnd w:id="96"/>
      <w:r w:rsidRPr="00780387">
        <w:rPr>
          <w:color w:val="auto"/>
          <w:szCs w:val="24"/>
        </w:rPr>
        <w:t xml:space="preserve"> ir kadastriniai tyrinėjimai</w:t>
      </w:r>
      <w:bookmarkEnd w:id="97"/>
      <w:bookmarkEnd w:id="98"/>
      <w:bookmarkEnd w:id="99"/>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0" w:name="_Toc444948779"/>
      <w:bookmarkStart w:id="101" w:name="_Toc97640117"/>
      <w:bookmarkStart w:id="102" w:name="_Toc220365299"/>
      <w:r w:rsidRPr="00780387">
        <w:rPr>
          <w:color w:val="auto"/>
          <w:szCs w:val="24"/>
        </w:rPr>
        <w:t>Mokymai</w:t>
      </w:r>
      <w:bookmarkEnd w:id="100"/>
      <w:bookmarkEnd w:id="101"/>
      <w:bookmarkEnd w:id="102"/>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03" w:name="_Toc444948780"/>
      <w:bookmarkStart w:id="104" w:name="_Toc97640118"/>
      <w:bookmarkStart w:id="105" w:name="_Toc220365300"/>
      <w:r w:rsidRPr="00780387">
        <w:rPr>
          <w:color w:val="auto"/>
          <w:szCs w:val="24"/>
        </w:rPr>
        <w:t>Eksploatacijos ir priežiūros instrukcijos</w:t>
      </w:r>
      <w:bookmarkEnd w:id="103"/>
      <w:bookmarkEnd w:id="104"/>
      <w:bookmarkEnd w:id="105"/>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56428CB2"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06" w:name="_Toc444948781"/>
      <w:bookmarkStart w:id="107" w:name="_Toc220365301"/>
      <w:r w:rsidR="00256146" w:rsidRPr="00780387">
        <w:rPr>
          <w:szCs w:val="28"/>
        </w:rPr>
        <w:lastRenderedPageBreak/>
        <w:t>NUOTEKŲ ŠALINIMO DALIS</w:t>
      </w:r>
      <w:bookmarkEnd w:id="106"/>
      <w:bookmarkEnd w:id="107"/>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08" w:name="_Toc444948782"/>
      <w:bookmarkStart w:id="109" w:name="_Toc220365302"/>
      <w:r w:rsidRPr="00780387">
        <w:rPr>
          <w:color w:val="auto"/>
          <w:szCs w:val="24"/>
        </w:rPr>
        <w:t>Bendroji dalis</w:t>
      </w:r>
      <w:bookmarkEnd w:id="108"/>
      <w:bookmarkEnd w:id="109"/>
    </w:p>
    <w:p w14:paraId="78186C41" w14:textId="20F69A6C"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28B44636"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w:t>
      </w:r>
      <w:r w:rsidR="005A305E">
        <w:rPr>
          <w:sz w:val="24"/>
          <w:szCs w:val="24"/>
        </w:rPr>
        <w:t>i būti atitinkamai pritaikytos.</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0" w:name="_Toc165091663"/>
      <w:bookmarkStart w:id="111" w:name="_Toc173061135"/>
      <w:bookmarkStart w:id="112" w:name="_Toc173120475"/>
      <w:bookmarkStart w:id="113" w:name="_Toc173120660"/>
      <w:bookmarkStart w:id="114" w:name="_Toc173722049"/>
      <w:bookmarkStart w:id="115" w:name="_Toc173808973"/>
      <w:bookmarkStart w:id="116" w:name="_Toc173811089"/>
      <w:bookmarkStart w:id="117" w:name="_Toc444948784"/>
      <w:bookmarkStart w:id="118" w:name="_Toc220365303"/>
      <w:r w:rsidRPr="00780387">
        <w:t>Triukšmo ir vibracijos slopinimas</w:t>
      </w:r>
      <w:bookmarkEnd w:id="110"/>
      <w:bookmarkEnd w:id="111"/>
      <w:bookmarkEnd w:id="112"/>
      <w:bookmarkEnd w:id="113"/>
      <w:bookmarkEnd w:id="114"/>
      <w:bookmarkEnd w:id="115"/>
      <w:bookmarkEnd w:id="116"/>
      <w:bookmarkEnd w:id="117"/>
      <w:bookmarkEnd w:id="118"/>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19" w:name="_Toc165091664"/>
      <w:bookmarkStart w:id="120" w:name="_Toc173061136"/>
      <w:bookmarkStart w:id="121" w:name="_Toc173120476"/>
      <w:bookmarkStart w:id="122" w:name="_Toc173120661"/>
      <w:bookmarkStart w:id="123" w:name="_Toc173722050"/>
      <w:bookmarkStart w:id="124" w:name="_Toc173808974"/>
      <w:bookmarkStart w:id="125" w:name="_Toc173811090"/>
      <w:bookmarkStart w:id="126" w:name="_Toc444948785"/>
      <w:bookmarkStart w:id="127" w:name="_Toc220365304"/>
      <w:r w:rsidRPr="00780387">
        <w:t>Darbų sauga</w:t>
      </w:r>
      <w:bookmarkEnd w:id="119"/>
      <w:bookmarkEnd w:id="120"/>
      <w:bookmarkEnd w:id="121"/>
      <w:bookmarkEnd w:id="122"/>
      <w:bookmarkEnd w:id="123"/>
      <w:bookmarkEnd w:id="124"/>
      <w:bookmarkEnd w:id="125"/>
      <w:bookmarkEnd w:id="126"/>
      <w:bookmarkEnd w:id="127"/>
    </w:p>
    <w:p w14:paraId="476F5E33" w14:textId="167DAF4F" w:rsidR="000704BD" w:rsidRPr="00780387" w:rsidRDefault="000704BD" w:rsidP="009B2068">
      <w:pPr>
        <w:spacing w:line="276" w:lineRule="auto"/>
        <w:ind w:firstLine="540"/>
        <w:jc w:val="both"/>
        <w:rPr>
          <w:sz w:val="24"/>
          <w:szCs w:val="24"/>
        </w:rPr>
      </w:pPr>
      <w:r w:rsidRPr="000704BD">
        <w:rPr>
          <w:sz w:val="24"/>
          <w:szCs w:val="24"/>
        </w:rPr>
        <w:t xml:space="preserve">Vadovautis Valstybinės darbo inspekcijos </w:t>
      </w:r>
      <w:proofErr w:type="spellStart"/>
      <w:r w:rsidRPr="000704BD">
        <w:rPr>
          <w:sz w:val="24"/>
          <w:szCs w:val="24"/>
        </w:rPr>
        <w:t>rekomedacijomis</w:t>
      </w:r>
      <w:proofErr w:type="spellEnd"/>
      <w:r w:rsidRPr="000704BD">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28" w:name="_Toc444948787"/>
      <w:bookmarkStart w:id="129" w:name="_Toc220365305"/>
      <w:r w:rsidRPr="00780387">
        <w:rPr>
          <w:color w:val="auto"/>
          <w:szCs w:val="24"/>
        </w:rPr>
        <w:t>Plastikiniai</w:t>
      </w:r>
      <w:r w:rsidR="00F13B2F" w:rsidRPr="00780387">
        <w:rPr>
          <w:color w:val="auto"/>
          <w:szCs w:val="24"/>
        </w:rPr>
        <w:t xml:space="preserve"> vamzdžiai</w:t>
      </w:r>
      <w:bookmarkEnd w:id="128"/>
      <w:bookmarkEnd w:id="129"/>
    </w:p>
    <w:p w14:paraId="6C916BB2" w14:textId="77777777" w:rsidR="00FC4E6D" w:rsidRPr="00780387" w:rsidRDefault="00FC4E6D" w:rsidP="009B2068">
      <w:pPr>
        <w:spacing w:line="276" w:lineRule="auto"/>
        <w:ind w:firstLine="567"/>
        <w:jc w:val="both"/>
        <w:rPr>
          <w:b/>
          <w:sz w:val="24"/>
          <w:szCs w:val="24"/>
        </w:rPr>
      </w:pPr>
      <w:bookmarkStart w:id="130"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0"/>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Jei kitaip nenurodyta, vamzdžiai ir sujungiamosios vamzdyno dalys turi tikti mažiausiai PN10 darbiniam slėgiui.</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lastRenderedPageBreak/>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1"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w:t>
      </w:r>
      <w:r w:rsidRPr="00780387">
        <w:rPr>
          <w:sz w:val="24"/>
          <w:szCs w:val="24"/>
          <w:lang w:eastAsia="ar-SA"/>
        </w:rPr>
        <w:lastRenderedPageBreak/>
        <w:t>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1"/>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2"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2"/>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33" w:name="_Toc444948789"/>
      <w:bookmarkStart w:id="134" w:name="_Toc220365306"/>
      <w:r w:rsidRPr="00780387">
        <w:rPr>
          <w:color w:val="auto"/>
          <w:szCs w:val="24"/>
        </w:rPr>
        <w:t>Nerūdijančio plieno vamzdžiai</w:t>
      </w:r>
      <w:bookmarkEnd w:id="133"/>
      <w:bookmarkEnd w:id="134"/>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lastRenderedPageBreak/>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35" w:name="_Toc173061140"/>
      <w:bookmarkStart w:id="136" w:name="_Toc173120482"/>
      <w:bookmarkStart w:id="137" w:name="_Toc173120667"/>
      <w:bookmarkStart w:id="138" w:name="_Toc173722056"/>
      <w:bookmarkStart w:id="139" w:name="_Toc173808980"/>
      <w:bookmarkStart w:id="140" w:name="_Toc173811096"/>
      <w:bookmarkStart w:id="141" w:name="_Toc348099217"/>
      <w:bookmarkStart w:id="142" w:name="_Toc444948790"/>
      <w:bookmarkStart w:id="143" w:name="_Toc220365307"/>
      <w:r w:rsidRPr="00780387">
        <w:rPr>
          <w:color w:val="auto"/>
          <w:szCs w:val="24"/>
        </w:rPr>
        <w:t>Kalaus ketaus fasoninės dalys</w:t>
      </w:r>
      <w:bookmarkEnd w:id="135"/>
      <w:bookmarkEnd w:id="136"/>
      <w:bookmarkEnd w:id="137"/>
      <w:bookmarkEnd w:id="138"/>
      <w:bookmarkEnd w:id="139"/>
      <w:bookmarkEnd w:id="140"/>
      <w:bookmarkEnd w:id="141"/>
      <w:bookmarkEnd w:id="142"/>
      <w:bookmarkEnd w:id="143"/>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584FF5C0"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w:t>
      </w:r>
      <w:r w:rsidR="003A4813" w:rsidRPr="00780387">
        <w:rPr>
          <w:sz w:val="24"/>
          <w:szCs w:val="24"/>
        </w:rPr>
        <w:t xml:space="preserve">ar lygiaverčius </w:t>
      </w:r>
      <w:r w:rsidRPr="00780387">
        <w:rPr>
          <w:sz w:val="24"/>
          <w:szCs w:val="24"/>
        </w:rPr>
        <w:t xml:space="preserve">standartus. Kaliojo ketaus fasoninių dalių bandymai atliekami pagal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44" w:name="_Toc444948791"/>
      <w:bookmarkStart w:id="145" w:name="_Toc220365308"/>
      <w:r w:rsidRPr="00780387">
        <w:rPr>
          <w:color w:val="auto"/>
          <w:szCs w:val="24"/>
        </w:rPr>
        <w:t>Varžtai, veržlės ir poveržlės</w:t>
      </w:r>
      <w:bookmarkEnd w:id="144"/>
      <w:bookmarkEnd w:id="145"/>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46" w:name="_Toc444948792"/>
      <w:bookmarkStart w:id="147" w:name="_Toc220365309"/>
      <w:r w:rsidRPr="00780387">
        <w:rPr>
          <w:color w:val="auto"/>
          <w:szCs w:val="24"/>
        </w:rPr>
        <w:t>Armatūra</w:t>
      </w:r>
      <w:bookmarkEnd w:id="146"/>
      <w:bookmarkEnd w:id="147"/>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48" w:name="_Toc444948793"/>
      <w:bookmarkStart w:id="149" w:name="_Toc220365310"/>
      <w:r w:rsidRPr="00780387">
        <w:rPr>
          <w:color w:val="auto"/>
          <w:szCs w:val="24"/>
        </w:rPr>
        <w:t>Bendroji dalis</w:t>
      </w:r>
      <w:bookmarkEnd w:id="148"/>
      <w:bookmarkEnd w:id="149"/>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 xml:space="preserve">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w:t>
      </w:r>
      <w:r w:rsidRPr="00780387">
        <w:rPr>
          <w:bCs/>
          <w:sz w:val="24"/>
          <w:szCs w:val="24"/>
        </w:rPr>
        <w:lastRenderedPageBreak/>
        <w:t>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0" w:name="_Toc444948794"/>
      <w:bookmarkStart w:id="151" w:name="_Toc220365311"/>
      <w:r w:rsidRPr="00780387">
        <w:rPr>
          <w:color w:val="auto"/>
          <w:szCs w:val="24"/>
        </w:rPr>
        <w:t>Sklendės ir uždoriai</w:t>
      </w:r>
      <w:bookmarkEnd w:id="150"/>
      <w:bookmarkEnd w:id="151"/>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2"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2"/>
      <w:r w:rsidRPr="00780387">
        <w:rPr>
          <w:rFonts w:ascii="Times New Roman" w:hAnsi="Times New Roman"/>
          <w:sz w:val="24"/>
          <w:szCs w:val="24"/>
          <w:lang w:val="lt-LT"/>
        </w:rPr>
        <w:t xml:space="preserve"> </w:t>
      </w:r>
    </w:p>
    <w:p w14:paraId="709A87C4" w14:textId="0E939CD9" w:rsidR="00092344" w:rsidRPr="00780387" w:rsidRDefault="00092344" w:rsidP="003877A7">
      <w:pPr>
        <w:spacing w:line="276" w:lineRule="auto"/>
        <w:ind w:firstLine="902"/>
        <w:jc w:val="both"/>
        <w:rPr>
          <w:bCs/>
          <w:sz w:val="24"/>
          <w:szCs w:val="24"/>
        </w:rPr>
      </w:pPr>
      <w:r w:rsidRPr="00780387">
        <w:rPr>
          <w:bCs/>
          <w:sz w:val="24"/>
          <w:szCs w:val="24"/>
        </w:rPr>
        <w:t xml:space="preserve">Sklendės turi būti skirtos darbui su nuotekomis </w:t>
      </w:r>
      <w:r w:rsidR="00455015" w:rsidRPr="00780387">
        <w:rPr>
          <w:bCs/>
          <w:sz w:val="24"/>
          <w:szCs w:val="24"/>
        </w:rPr>
        <w:t>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3" w:name="_Toc444948798"/>
      <w:r w:rsidRPr="00780387">
        <w:rPr>
          <w:rFonts w:ascii="Times New Roman" w:hAnsi="Times New Roman"/>
          <w:sz w:val="24"/>
          <w:szCs w:val="24"/>
          <w:lang w:val="lt-LT"/>
        </w:rPr>
        <w:t>Peilinės sklendės</w:t>
      </w:r>
      <w:bookmarkEnd w:id="153"/>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w:t>
      </w:r>
      <w:r w:rsidR="00A154D8" w:rsidRPr="00780387">
        <w:rPr>
          <w:sz w:val="24"/>
          <w:szCs w:val="24"/>
        </w:rPr>
        <w:lastRenderedPageBreak/>
        <w:t>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54" w:name="_Toc98514503"/>
      <w:bookmarkStart w:id="155" w:name="_Toc107230441"/>
      <w:bookmarkStart w:id="156" w:name="_Toc111989313"/>
      <w:bookmarkStart w:id="157" w:name="_Toc444948799"/>
      <w:bookmarkStart w:id="158" w:name="_Toc220365312"/>
      <w:r w:rsidRPr="00780387">
        <w:rPr>
          <w:color w:val="auto"/>
          <w:szCs w:val="24"/>
        </w:rPr>
        <w:t xml:space="preserve">Automatinis </w:t>
      </w:r>
      <w:r w:rsidR="008942E3" w:rsidRPr="00780387">
        <w:rPr>
          <w:color w:val="auto"/>
          <w:szCs w:val="24"/>
        </w:rPr>
        <w:t>oro išleidimo vožtuvas</w:t>
      </w:r>
      <w:bookmarkEnd w:id="154"/>
      <w:bookmarkEnd w:id="155"/>
      <w:bookmarkEnd w:id="156"/>
      <w:bookmarkEnd w:id="157"/>
      <w:bookmarkEnd w:id="158"/>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59" w:name="_Toc107230442"/>
      <w:bookmarkStart w:id="160" w:name="_Toc111989314"/>
      <w:bookmarkStart w:id="161" w:name="_Toc444948800"/>
      <w:bookmarkStart w:id="162" w:name="_Toc220365313"/>
      <w:r w:rsidRPr="00780387">
        <w:rPr>
          <w:color w:val="auto"/>
          <w:szCs w:val="24"/>
        </w:rPr>
        <w:t>Atbuliniai vožtuvai</w:t>
      </w:r>
      <w:bookmarkEnd w:id="159"/>
      <w:bookmarkEnd w:id="160"/>
      <w:bookmarkEnd w:id="161"/>
      <w:bookmarkEnd w:id="162"/>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63" w:name="_Toc173061143"/>
      <w:bookmarkStart w:id="164" w:name="_Toc173120485"/>
      <w:bookmarkStart w:id="165" w:name="_Toc173120670"/>
      <w:bookmarkStart w:id="166" w:name="_Toc173722059"/>
      <w:bookmarkStart w:id="167" w:name="_Toc173808983"/>
      <w:bookmarkStart w:id="168" w:name="_Toc173811098"/>
      <w:bookmarkStart w:id="169" w:name="_Toc444948803"/>
      <w:bookmarkStart w:id="170" w:name="_Toc220365314"/>
      <w:r w:rsidRPr="00780387">
        <w:rPr>
          <w:color w:val="auto"/>
          <w:szCs w:val="24"/>
        </w:rPr>
        <w:lastRenderedPageBreak/>
        <w:t>Apsauginiai dėklai projektuojamiems vamzdžiams</w:t>
      </w:r>
      <w:bookmarkEnd w:id="163"/>
      <w:bookmarkEnd w:id="164"/>
      <w:bookmarkEnd w:id="165"/>
      <w:bookmarkEnd w:id="166"/>
      <w:bookmarkEnd w:id="167"/>
      <w:bookmarkEnd w:id="168"/>
      <w:bookmarkEnd w:id="169"/>
      <w:bookmarkEnd w:id="170"/>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71" w:name="_Toc165091692"/>
      <w:bookmarkStart w:id="172" w:name="_Toc173061161"/>
      <w:bookmarkStart w:id="173" w:name="_Toc173120503"/>
      <w:bookmarkStart w:id="174" w:name="_Toc173120688"/>
      <w:bookmarkStart w:id="175" w:name="_Toc173722077"/>
      <w:bookmarkStart w:id="176" w:name="_Toc173809001"/>
      <w:bookmarkStart w:id="177" w:name="_Toc173811116"/>
      <w:bookmarkStart w:id="178" w:name="_Toc444948805"/>
      <w:bookmarkStart w:id="179" w:name="_Toc220365315"/>
      <w:r w:rsidRPr="00780387">
        <w:rPr>
          <w:color w:val="auto"/>
          <w:szCs w:val="24"/>
        </w:rPr>
        <w:t>Universalūs sujungimai (adapteriai)</w:t>
      </w:r>
      <w:bookmarkEnd w:id="171"/>
      <w:bookmarkEnd w:id="172"/>
      <w:bookmarkEnd w:id="173"/>
      <w:bookmarkEnd w:id="174"/>
      <w:bookmarkEnd w:id="175"/>
      <w:bookmarkEnd w:id="176"/>
      <w:bookmarkEnd w:id="177"/>
      <w:bookmarkEnd w:id="178"/>
      <w:bookmarkEnd w:id="179"/>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80" w:name="_Toc444948809"/>
      <w:bookmarkStart w:id="181" w:name="_Toc220365316"/>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80"/>
      <w:bookmarkEnd w:id="181"/>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82" w:name="_Toc111281086"/>
      <w:bookmarkStart w:id="183" w:name="_Toc115583036"/>
      <w:r w:rsidRPr="00780387">
        <w:rPr>
          <w:sz w:val="24"/>
          <w:szCs w:val="24"/>
        </w:rPr>
        <w:t>Vamzdžiai turi būti klojami remiantis:</w:t>
      </w:r>
      <w:bookmarkEnd w:id="182"/>
      <w:bookmarkEnd w:id="183"/>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84" w:name="_Toc444948816"/>
      <w:bookmarkStart w:id="185" w:name="_Toc220365317"/>
      <w:r w:rsidRPr="00780387">
        <w:rPr>
          <w:color w:val="auto"/>
          <w:szCs w:val="24"/>
        </w:rPr>
        <w:t>Baigiamieji bandymai</w:t>
      </w:r>
      <w:bookmarkEnd w:id="184"/>
      <w:bookmarkEnd w:id="185"/>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w:t>
      </w:r>
      <w:r w:rsidRPr="00780387">
        <w:rPr>
          <w:sz w:val="24"/>
          <w:szCs w:val="24"/>
        </w:rPr>
        <w:lastRenderedPageBreak/>
        <w:t xml:space="preserve">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186" w:name="_Toc444948817"/>
      <w:bookmarkStart w:id="187" w:name="_Toc220365318"/>
      <w:r w:rsidRPr="00780387">
        <w:rPr>
          <w:color w:val="auto"/>
          <w:szCs w:val="24"/>
        </w:rPr>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186"/>
      <w:bookmarkEnd w:id="187"/>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188" w:name="_Toc444948818"/>
      <w:bookmarkStart w:id="189" w:name="_Toc220365319"/>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188"/>
      <w:bookmarkEnd w:id="189"/>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190" w:name="_Toc107230402"/>
      <w:bookmarkStart w:id="191" w:name="_Toc111989274"/>
      <w:bookmarkStart w:id="192" w:name="_Toc444948820"/>
      <w:bookmarkStart w:id="193" w:name="_Toc220365320"/>
      <w:bookmarkStart w:id="19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190"/>
      <w:bookmarkEnd w:id="191"/>
      <w:bookmarkEnd w:id="192"/>
      <w:bookmarkEnd w:id="19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19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195" w:name="_Toc220365321"/>
      <w:bookmarkStart w:id="196" w:name="_Toc107230457"/>
      <w:bookmarkStart w:id="197" w:name="_Toc111989329"/>
      <w:bookmarkStart w:id="198" w:name="_Toc444948821"/>
      <w:r w:rsidRPr="00780387">
        <w:rPr>
          <w:color w:val="auto"/>
          <w:szCs w:val="24"/>
        </w:rPr>
        <w:t>Raktai</w:t>
      </w:r>
      <w:bookmarkEnd w:id="195"/>
    </w:p>
    <w:p w14:paraId="591DEE01" w14:textId="21AD37FE" w:rsidR="00183B5A"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w:t>
      </w:r>
      <w:r w:rsidRPr="002C5748">
        <w:rPr>
          <w:bCs/>
          <w:sz w:val="24"/>
          <w:szCs w:val="24"/>
        </w:rPr>
        <w:lastRenderedPageBreak/>
        <w:t>iš įrangos ar dangčių tiekėjo.</w:t>
      </w:r>
    </w:p>
    <w:p w14:paraId="4012AC69" w14:textId="77777777" w:rsidR="00F47F34" w:rsidRPr="00F92937" w:rsidRDefault="00F47F34" w:rsidP="00183B5A">
      <w:pPr>
        <w:spacing w:line="276" w:lineRule="auto"/>
        <w:ind w:firstLine="540"/>
        <w:jc w:val="both"/>
        <w:rPr>
          <w:bCs/>
          <w:sz w:val="24"/>
          <w:szCs w:val="24"/>
        </w:rPr>
      </w:pP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199" w:name="_Toc220365322"/>
      <w:r w:rsidRPr="00780387">
        <w:rPr>
          <w:color w:val="auto"/>
          <w:szCs w:val="24"/>
        </w:rPr>
        <w:t>Požeminių komunikacijų žymėjimo ženklai</w:t>
      </w:r>
      <w:bookmarkEnd w:id="196"/>
      <w:bookmarkEnd w:id="197"/>
      <w:bookmarkEnd w:id="198"/>
      <w:bookmarkEnd w:id="19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72A3CD0A"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00" w:name="_Toc115583039"/>
      <w:bookmarkStart w:id="201" w:name="_Toc444948822"/>
      <w:bookmarkStart w:id="202" w:name="_Toc220365323"/>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00"/>
      <w:r w:rsidR="006050CB" w:rsidRPr="00780387">
        <w:rPr>
          <w:color w:val="auto"/>
          <w:szCs w:val="24"/>
        </w:rPr>
        <w:t>, dangčiai</w:t>
      </w:r>
      <w:bookmarkEnd w:id="201"/>
      <w:bookmarkEnd w:id="202"/>
    </w:p>
    <w:p w14:paraId="7CC9EB73" w14:textId="1D1E64B8"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0704BD">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 xml:space="preserve">Įrengiant šulinius ant judinto grunto turi būti pasiektas normatyvinis sutankinimas rodiklis. Negalima daužyti angų šulinių žieduose vamzdžių pajungimui, jos turi būti išgręžiamos arba </w:t>
      </w:r>
      <w:r w:rsidRPr="00780387">
        <w:rPr>
          <w:sz w:val="24"/>
          <w:szCs w:val="24"/>
        </w:rPr>
        <w:lastRenderedPageBreak/>
        <w:t>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w:t>
      </w:r>
      <w:r w:rsidRPr="00780387">
        <w:rPr>
          <w:sz w:val="24"/>
          <w:szCs w:val="24"/>
        </w:rPr>
        <w:lastRenderedPageBreak/>
        <w:t>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10FDF83D" w14:textId="77777777" w:rsidR="00F47F34" w:rsidRPr="00780387" w:rsidRDefault="00F47F34" w:rsidP="000105B4">
      <w:pPr>
        <w:spacing w:line="276" w:lineRule="auto"/>
        <w:ind w:firstLine="540"/>
        <w:jc w:val="both"/>
        <w:rPr>
          <w:sz w:val="24"/>
          <w:szCs w:val="24"/>
        </w:rPr>
      </w:pP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03" w:name="_Toc115583040"/>
      <w:bookmarkStart w:id="204" w:name="_Toc444948823"/>
      <w:bookmarkStart w:id="205" w:name="_Toc220365324"/>
      <w:proofErr w:type="spellStart"/>
      <w:r w:rsidRPr="00780387">
        <w:rPr>
          <w:color w:val="auto"/>
          <w:szCs w:val="24"/>
        </w:rPr>
        <w:t>Leistinasis</w:t>
      </w:r>
      <w:proofErr w:type="spellEnd"/>
      <w:r w:rsidRPr="00780387">
        <w:rPr>
          <w:color w:val="auto"/>
          <w:szCs w:val="24"/>
        </w:rPr>
        <w:t xml:space="preserve"> nukrypimas</w:t>
      </w:r>
      <w:bookmarkEnd w:id="203"/>
      <w:bookmarkEnd w:id="204"/>
      <w:bookmarkEnd w:id="20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06" w:name="_Toc90192073"/>
      <w:bookmarkStart w:id="207" w:name="_Toc107230454"/>
      <w:bookmarkStart w:id="208" w:name="_Toc111989326"/>
      <w:bookmarkStart w:id="209" w:name="_Toc444948826"/>
      <w:bookmarkStart w:id="210" w:name="_Toc220365325"/>
      <w:r w:rsidRPr="00780387">
        <w:rPr>
          <w:color w:val="auto"/>
          <w:szCs w:val="24"/>
        </w:rPr>
        <w:t>Valymas</w:t>
      </w:r>
      <w:bookmarkEnd w:id="206"/>
      <w:bookmarkEnd w:id="207"/>
      <w:bookmarkEnd w:id="208"/>
      <w:bookmarkEnd w:id="209"/>
      <w:bookmarkEnd w:id="21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11" w:name="_Toc444948829"/>
      <w:bookmarkStart w:id="212" w:name="_Toc220365326"/>
      <w:r w:rsidR="00CF7BE5" w:rsidRPr="00780387">
        <w:rPr>
          <w:szCs w:val="28"/>
        </w:rPr>
        <w:lastRenderedPageBreak/>
        <w:t>STATYBINĖ DALIS</w:t>
      </w:r>
      <w:bookmarkEnd w:id="211"/>
      <w:bookmarkEnd w:id="212"/>
    </w:p>
    <w:p w14:paraId="1D4039E2" w14:textId="77777777" w:rsidR="007520CC" w:rsidRPr="00780387" w:rsidRDefault="007520CC" w:rsidP="00405839">
      <w:pPr>
        <w:pStyle w:val="Heading2"/>
      </w:pPr>
      <w:bookmarkStart w:id="213" w:name="_Toc348099261"/>
      <w:bookmarkStart w:id="214" w:name="_Toc444948830"/>
      <w:bookmarkStart w:id="215" w:name="_Toc220365327"/>
      <w:r w:rsidRPr="00780387">
        <w:t>Bendrieji statybos darbų vykdymo nuostatai</w:t>
      </w:r>
      <w:bookmarkEnd w:id="213"/>
      <w:bookmarkEnd w:id="214"/>
      <w:bookmarkEnd w:id="21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16" w:name="_Toc444948832"/>
      <w:r w:rsidRPr="00780387">
        <w:rPr>
          <w:rFonts w:ascii="Times New Roman" w:hAnsi="Times New Roman"/>
          <w:bCs/>
          <w:sz w:val="24"/>
          <w:szCs w:val="24"/>
          <w:lang w:val="lt-LT"/>
        </w:rPr>
        <w:t>Reikalavimų taikymo sritis</w:t>
      </w:r>
      <w:bookmarkEnd w:id="21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17" w:name="_Toc444948833"/>
      <w:r w:rsidRPr="00780387">
        <w:rPr>
          <w:rFonts w:ascii="Times New Roman" w:hAnsi="Times New Roman"/>
          <w:bCs/>
          <w:sz w:val="24"/>
          <w:szCs w:val="24"/>
          <w:lang w:val="lt-LT"/>
        </w:rPr>
        <w:t>Bendrųjų statybos darbų rūšys</w:t>
      </w:r>
      <w:bookmarkEnd w:id="21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18" w:name="_Toc98498593"/>
      <w:bookmarkStart w:id="219" w:name="_Toc111989384"/>
      <w:bookmarkStart w:id="220" w:name="_Toc348099271"/>
      <w:bookmarkStart w:id="221" w:name="_Toc444948840"/>
      <w:bookmarkStart w:id="222" w:name="_Toc220365328"/>
      <w:r w:rsidRPr="00780387">
        <w:t>Medžiagos ir gaminiai</w:t>
      </w:r>
      <w:bookmarkEnd w:id="218"/>
      <w:bookmarkEnd w:id="219"/>
      <w:bookmarkEnd w:id="220"/>
      <w:bookmarkEnd w:id="221"/>
      <w:bookmarkEnd w:id="22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23" w:name="_Toc348099272"/>
      <w:bookmarkStart w:id="224" w:name="_Toc444948841"/>
      <w:r w:rsidRPr="00780387">
        <w:rPr>
          <w:rFonts w:ascii="Times New Roman" w:hAnsi="Times New Roman"/>
          <w:bCs/>
          <w:sz w:val="24"/>
          <w:szCs w:val="24"/>
          <w:lang w:val="lt-LT"/>
        </w:rPr>
        <w:t>Bendri reikalavimai</w:t>
      </w:r>
      <w:bookmarkEnd w:id="223"/>
      <w:bookmarkEnd w:id="22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25" w:name="_Toc98498595"/>
      <w:bookmarkStart w:id="226" w:name="_Toc444948842"/>
      <w:r w:rsidRPr="00780387">
        <w:rPr>
          <w:rFonts w:ascii="Times New Roman" w:hAnsi="Times New Roman"/>
          <w:bCs/>
          <w:sz w:val="24"/>
          <w:szCs w:val="24"/>
          <w:lang w:val="lt-LT"/>
        </w:rPr>
        <w:t>Medžiagų ir gaminių kokybės reikalavimai</w:t>
      </w:r>
      <w:bookmarkEnd w:id="225"/>
      <w:bookmarkEnd w:id="22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27" w:name="_Toc98498596"/>
      <w:bookmarkStart w:id="228" w:name="_Toc444948843"/>
      <w:r w:rsidRPr="00780387">
        <w:rPr>
          <w:rFonts w:ascii="Times New Roman" w:hAnsi="Times New Roman"/>
          <w:bCs/>
          <w:sz w:val="24"/>
          <w:szCs w:val="24"/>
          <w:lang w:val="lt-LT"/>
        </w:rPr>
        <w:t>Medžiagų ir gaminių atitikties nuorodos jų montavimo metu</w:t>
      </w:r>
      <w:bookmarkEnd w:id="227"/>
      <w:bookmarkEnd w:id="22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29" w:name="_Toc444948844"/>
      <w:r w:rsidRPr="00780387">
        <w:rPr>
          <w:rFonts w:ascii="Times New Roman" w:hAnsi="Times New Roman"/>
          <w:bCs/>
          <w:sz w:val="24"/>
          <w:szCs w:val="24"/>
          <w:lang w:val="lt-LT"/>
        </w:rPr>
        <w:t>Medžiagų ir gaminių pristatymas</w:t>
      </w:r>
      <w:bookmarkEnd w:id="22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30" w:name="_Toc444948846"/>
      <w:r w:rsidRPr="00780387">
        <w:rPr>
          <w:rFonts w:ascii="Times New Roman" w:hAnsi="Times New Roman"/>
          <w:bCs/>
          <w:sz w:val="24"/>
          <w:szCs w:val="24"/>
          <w:lang w:val="lt-LT"/>
        </w:rPr>
        <w:lastRenderedPageBreak/>
        <w:t>Saugojimas aikštelėje</w:t>
      </w:r>
      <w:bookmarkEnd w:id="23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31" w:name="_Toc444948847"/>
      <w:r w:rsidRPr="00780387">
        <w:rPr>
          <w:rFonts w:ascii="Times New Roman" w:hAnsi="Times New Roman"/>
          <w:bCs/>
          <w:sz w:val="24"/>
          <w:szCs w:val="24"/>
          <w:lang w:val="lt-LT"/>
        </w:rPr>
        <w:t>Atsakomybė</w:t>
      </w:r>
      <w:bookmarkEnd w:id="23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32" w:name="_Toc100037679"/>
      <w:bookmarkStart w:id="233" w:name="_Toc111989388"/>
      <w:bookmarkStart w:id="234" w:name="_Toc444948848"/>
      <w:bookmarkStart w:id="235" w:name="_Toc220365329"/>
      <w:r w:rsidRPr="00780387">
        <w:t>Statybos įranga ir statybos metodai</w:t>
      </w:r>
      <w:bookmarkEnd w:id="232"/>
      <w:bookmarkEnd w:id="233"/>
      <w:bookmarkEnd w:id="234"/>
      <w:bookmarkEnd w:id="23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36" w:name="_Toc444948851"/>
      <w:bookmarkStart w:id="237" w:name="_Toc220365330"/>
      <w:r w:rsidRPr="00780387">
        <w:rPr>
          <w:color w:val="auto"/>
          <w:szCs w:val="24"/>
        </w:rPr>
        <w:t>Darbų koordinavimas</w:t>
      </w:r>
      <w:bookmarkEnd w:id="236"/>
      <w:bookmarkEnd w:id="23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38" w:name="_Toc444948852"/>
      <w:bookmarkStart w:id="239" w:name="_Toc220365331"/>
      <w:r w:rsidRPr="00780387">
        <w:rPr>
          <w:color w:val="auto"/>
          <w:szCs w:val="24"/>
        </w:rPr>
        <w:t>Bandymai</w:t>
      </w:r>
      <w:bookmarkEnd w:id="238"/>
      <w:bookmarkEnd w:id="23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40" w:name="_Toc444948853"/>
      <w:bookmarkStart w:id="241" w:name="_Toc220365332"/>
      <w:r w:rsidRPr="00780387">
        <w:rPr>
          <w:color w:val="auto"/>
          <w:szCs w:val="24"/>
        </w:rPr>
        <w:t>Paslėpti darbai</w:t>
      </w:r>
      <w:bookmarkEnd w:id="240"/>
      <w:bookmarkEnd w:id="24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42" w:name="_Toc444948854"/>
      <w:bookmarkStart w:id="243" w:name="_Toc220365333"/>
      <w:r w:rsidRPr="00780387">
        <w:rPr>
          <w:color w:val="auto"/>
          <w:szCs w:val="24"/>
        </w:rPr>
        <w:t>Apsauga</w:t>
      </w:r>
      <w:bookmarkEnd w:id="242"/>
      <w:bookmarkEnd w:id="24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44" w:name="_Toc444948858"/>
      <w:r w:rsidRPr="00780387">
        <w:rPr>
          <w:rFonts w:ascii="Times New Roman" w:hAnsi="Times New Roman"/>
          <w:bCs/>
          <w:sz w:val="24"/>
          <w:szCs w:val="24"/>
          <w:lang w:val="lt-LT"/>
        </w:rPr>
        <w:t>Tvirtinimai ir atramos</w:t>
      </w:r>
      <w:bookmarkEnd w:id="24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45" w:name="_Toc100037689"/>
      <w:bookmarkStart w:id="246" w:name="_Toc111989439"/>
      <w:bookmarkStart w:id="247" w:name="_Toc348099301"/>
      <w:bookmarkStart w:id="248" w:name="_Toc450750110"/>
      <w:r w:rsidRPr="00780387">
        <w:rPr>
          <w:rFonts w:ascii="Times New Roman" w:hAnsi="Times New Roman"/>
          <w:bCs/>
          <w:sz w:val="24"/>
          <w:szCs w:val="24"/>
          <w:lang w:val="lt-LT"/>
        </w:rPr>
        <w:t>Statybos aikštelės valymas</w:t>
      </w:r>
      <w:bookmarkEnd w:id="245"/>
      <w:bookmarkEnd w:id="246"/>
      <w:bookmarkEnd w:id="247"/>
      <w:bookmarkEnd w:id="24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49" w:name="_Toc444948859"/>
      <w:r w:rsidRPr="00780387">
        <w:rPr>
          <w:rFonts w:ascii="Times New Roman" w:hAnsi="Times New Roman"/>
          <w:bCs/>
          <w:sz w:val="24"/>
          <w:szCs w:val="24"/>
          <w:lang w:val="lt-LT"/>
        </w:rPr>
        <w:t>Defektų taisymas</w:t>
      </w:r>
      <w:bookmarkEnd w:id="24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50" w:name="_Toc100037683"/>
      <w:bookmarkStart w:id="251" w:name="_Toc111989395"/>
      <w:bookmarkStart w:id="252" w:name="_Toc444948860"/>
      <w:r w:rsidRPr="00780387">
        <w:rPr>
          <w:rFonts w:ascii="Times New Roman" w:hAnsi="Times New Roman"/>
          <w:bCs/>
          <w:sz w:val="24"/>
          <w:szCs w:val="24"/>
          <w:lang w:val="lt-LT"/>
        </w:rPr>
        <w:t>Dažymas ir apdaila</w:t>
      </w:r>
      <w:bookmarkEnd w:id="250"/>
      <w:bookmarkEnd w:id="251"/>
      <w:bookmarkEnd w:id="25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53" w:name="_Toc444948861"/>
      <w:bookmarkStart w:id="254" w:name="_Toc220365334"/>
      <w:r w:rsidRPr="00780387">
        <w:rPr>
          <w:color w:val="auto"/>
          <w:szCs w:val="24"/>
        </w:rPr>
        <w:t>Pridavimas eksploatacijai</w:t>
      </w:r>
      <w:bookmarkEnd w:id="253"/>
      <w:bookmarkEnd w:id="25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55" w:name="_Toc444948865"/>
      <w:bookmarkStart w:id="256" w:name="_Toc220365335"/>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55"/>
      <w:bookmarkEnd w:id="25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57" w:name="_Toc111989440"/>
      <w:bookmarkStart w:id="258" w:name="_Toc444948866"/>
      <w:bookmarkStart w:id="259" w:name="_Toc220365336"/>
      <w:r w:rsidRPr="00780387">
        <w:rPr>
          <w:color w:val="auto"/>
          <w:szCs w:val="24"/>
        </w:rPr>
        <w:t>Žemės darbai</w:t>
      </w:r>
      <w:bookmarkEnd w:id="257"/>
      <w:bookmarkEnd w:id="258"/>
      <w:bookmarkEnd w:id="25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0" w:name="_Toc98498629"/>
      <w:bookmarkStart w:id="261" w:name="_Toc111989592"/>
      <w:bookmarkStart w:id="262" w:name="_Toc444948867"/>
      <w:r w:rsidRPr="00780387">
        <w:rPr>
          <w:rFonts w:ascii="Times New Roman" w:hAnsi="Times New Roman"/>
          <w:bCs/>
          <w:sz w:val="24"/>
          <w:szCs w:val="24"/>
          <w:lang w:val="lt-LT"/>
        </w:rPr>
        <w:t xml:space="preserve">Bendros </w:t>
      </w:r>
      <w:bookmarkEnd w:id="260"/>
      <w:r w:rsidRPr="00780387">
        <w:rPr>
          <w:rFonts w:ascii="Times New Roman" w:hAnsi="Times New Roman"/>
          <w:bCs/>
          <w:sz w:val="24"/>
          <w:szCs w:val="24"/>
          <w:lang w:val="lt-LT"/>
        </w:rPr>
        <w:t>nuostatos</w:t>
      </w:r>
      <w:bookmarkEnd w:id="261"/>
      <w:bookmarkEnd w:id="26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3" w:name="_Toc111989594"/>
      <w:bookmarkStart w:id="264" w:name="_Toc444948869"/>
      <w:r w:rsidRPr="00780387">
        <w:rPr>
          <w:rFonts w:ascii="Times New Roman" w:hAnsi="Times New Roman"/>
          <w:bCs/>
          <w:sz w:val="24"/>
          <w:szCs w:val="24"/>
          <w:lang w:val="lt-LT"/>
        </w:rPr>
        <w:t>Objekto statybos vietos paruošiamieji žemės darbai</w:t>
      </w:r>
      <w:bookmarkEnd w:id="263"/>
      <w:bookmarkEnd w:id="26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5" w:name="_Toc111989595"/>
      <w:bookmarkStart w:id="266" w:name="_Toc444948870"/>
      <w:r w:rsidRPr="00780387">
        <w:rPr>
          <w:rFonts w:ascii="Times New Roman" w:hAnsi="Times New Roman"/>
          <w:bCs/>
          <w:sz w:val="24"/>
          <w:szCs w:val="24"/>
          <w:lang w:val="lt-LT"/>
        </w:rPr>
        <w:t>Viršutinio dirvos sluoksnio nuėmimas</w:t>
      </w:r>
      <w:bookmarkEnd w:id="265"/>
      <w:bookmarkEnd w:id="26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7" w:name="_Toc444948871"/>
      <w:r w:rsidRPr="00780387">
        <w:rPr>
          <w:rFonts w:ascii="Times New Roman" w:hAnsi="Times New Roman"/>
          <w:bCs/>
          <w:sz w:val="24"/>
          <w:szCs w:val="24"/>
          <w:lang w:val="lt-LT"/>
        </w:rPr>
        <w:lastRenderedPageBreak/>
        <w:t>Tranšėjų kasimas</w:t>
      </w:r>
      <w:bookmarkEnd w:id="26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8" w:name="_Toc111989598"/>
      <w:bookmarkStart w:id="269" w:name="_Toc444948872"/>
      <w:r w:rsidRPr="00780387">
        <w:rPr>
          <w:rFonts w:ascii="Times New Roman" w:hAnsi="Times New Roman"/>
          <w:bCs/>
          <w:sz w:val="24"/>
          <w:szCs w:val="24"/>
          <w:lang w:val="lt-LT"/>
        </w:rPr>
        <w:t>Vandens pašalinimas ir laikinasis nuotekų išsiurbimas</w:t>
      </w:r>
      <w:bookmarkEnd w:id="268"/>
      <w:bookmarkEnd w:id="26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0" w:name="_Toc111989599"/>
      <w:bookmarkStart w:id="271" w:name="_Toc444948873"/>
      <w:r w:rsidRPr="00780387">
        <w:rPr>
          <w:rFonts w:ascii="Times New Roman" w:hAnsi="Times New Roman"/>
          <w:bCs/>
          <w:sz w:val="24"/>
          <w:szCs w:val="24"/>
          <w:lang w:val="lt-LT"/>
        </w:rPr>
        <w:t>Pagrindo paruošimas</w:t>
      </w:r>
      <w:bookmarkEnd w:id="270"/>
      <w:bookmarkEnd w:id="27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2" w:name="_Toc111989600"/>
      <w:bookmarkStart w:id="273" w:name="_Toc444948874"/>
      <w:r w:rsidRPr="00780387">
        <w:rPr>
          <w:rFonts w:ascii="Times New Roman" w:hAnsi="Times New Roman"/>
          <w:bCs/>
          <w:sz w:val="24"/>
          <w:szCs w:val="24"/>
          <w:lang w:val="lt-LT"/>
        </w:rPr>
        <w:t>Per gilus iškasimas</w:t>
      </w:r>
      <w:bookmarkEnd w:id="272"/>
      <w:bookmarkEnd w:id="27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4" w:name="_Toc111989602"/>
      <w:bookmarkStart w:id="275" w:name="_Toc444948876"/>
      <w:r w:rsidRPr="00780387">
        <w:rPr>
          <w:rFonts w:ascii="Times New Roman" w:hAnsi="Times New Roman"/>
          <w:bCs/>
          <w:sz w:val="24"/>
          <w:szCs w:val="24"/>
          <w:lang w:val="lt-LT"/>
        </w:rPr>
        <w:t>Iškasos plotis</w:t>
      </w:r>
      <w:bookmarkEnd w:id="274"/>
      <w:bookmarkEnd w:id="27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6" w:name="_Toc111989603"/>
      <w:bookmarkStart w:id="277" w:name="_Toc444948877"/>
      <w:r w:rsidRPr="00780387">
        <w:rPr>
          <w:rFonts w:ascii="Times New Roman" w:hAnsi="Times New Roman"/>
          <w:bCs/>
          <w:sz w:val="24"/>
          <w:szCs w:val="24"/>
          <w:lang w:val="lt-LT"/>
        </w:rPr>
        <w:t>Netinkamų medžiagų iškasimas</w:t>
      </w:r>
      <w:bookmarkEnd w:id="276"/>
      <w:bookmarkEnd w:id="27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8" w:name="_Toc111989604"/>
      <w:bookmarkStart w:id="279" w:name="_Toc444948878"/>
      <w:r w:rsidRPr="00780387">
        <w:rPr>
          <w:rFonts w:ascii="Times New Roman" w:hAnsi="Times New Roman"/>
          <w:bCs/>
          <w:sz w:val="24"/>
          <w:szCs w:val="24"/>
          <w:lang w:val="lt-LT"/>
        </w:rPr>
        <w:t>Griūtys ir nuošliaužos</w:t>
      </w:r>
      <w:bookmarkEnd w:id="278"/>
      <w:bookmarkEnd w:id="27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111989606"/>
      <w:bookmarkStart w:id="281" w:name="_Toc444948880"/>
      <w:r w:rsidRPr="00780387">
        <w:rPr>
          <w:rFonts w:ascii="Times New Roman" w:hAnsi="Times New Roman"/>
          <w:bCs/>
          <w:sz w:val="24"/>
          <w:szCs w:val="24"/>
          <w:lang w:val="lt-LT"/>
        </w:rPr>
        <w:t>Perteklinės medžiagos šalinimas</w:t>
      </w:r>
      <w:bookmarkEnd w:id="280"/>
      <w:bookmarkEnd w:id="28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282" w:name="_Toc111989608"/>
      <w:bookmarkStart w:id="283" w:name="_Toc444948882"/>
      <w:bookmarkStart w:id="284" w:name="_Toc220365337"/>
      <w:r w:rsidRPr="00780387">
        <w:rPr>
          <w:color w:val="auto"/>
          <w:szCs w:val="24"/>
        </w:rPr>
        <w:t>Paviršių atstatymas</w:t>
      </w:r>
      <w:bookmarkEnd w:id="282"/>
      <w:bookmarkEnd w:id="283"/>
      <w:bookmarkEnd w:id="28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28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286" w:name="_Toc220365338"/>
      <w:bookmarkEnd w:id="285"/>
      <w:r w:rsidRPr="00780387">
        <w:rPr>
          <w:szCs w:val="28"/>
        </w:rPr>
        <w:lastRenderedPageBreak/>
        <w:t>DANGOS</w:t>
      </w:r>
      <w:bookmarkEnd w:id="286"/>
    </w:p>
    <w:p w14:paraId="4D7B2F77" w14:textId="77777777" w:rsidR="00F33A14" w:rsidRPr="00780387" w:rsidRDefault="00F33A14" w:rsidP="00405839">
      <w:pPr>
        <w:pStyle w:val="Heading2"/>
      </w:pPr>
      <w:bookmarkStart w:id="287" w:name="_Toc348099340"/>
      <w:bookmarkStart w:id="288" w:name="_Toc456282276"/>
      <w:bookmarkStart w:id="289" w:name="_Toc456738356"/>
      <w:bookmarkStart w:id="290" w:name="_Toc220365339"/>
      <w:r w:rsidRPr="00780387">
        <w:t>Bendroji dalis</w:t>
      </w:r>
      <w:bookmarkEnd w:id="287"/>
      <w:bookmarkEnd w:id="288"/>
      <w:bookmarkEnd w:id="289"/>
      <w:bookmarkEnd w:id="29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291" w:name="_Toc38874625"/>
      <w:bookmarkStart w:id="292" w:name="_Toc111989666"/>
      <w:bookmarkStart w:id="293" w:name="_Toc348099341"/>
      <w:bookmarkStart w:id="294" w:name="_Toc456282277"/>
      <w:bookmarkStart w:id="295" w:name="_Toc456738357"/>
      <w:bookmarkStart w:id="296" w:name="_Toc220365340"/>
      <w:r w:rsidRPr="00780387">
        <w:t>Žemės darbai</w:t>
      </w:r>
      <w:bookmarkEnd w:id="291"/>
      <w:bookmarkEnd w:id="292"/>
      <w:bookmarkEnd w:id="293"/>
      <w:bookmarkEnd w:id="294"/>
      <w:bookmarkEnd w:id="295"/>
      <w:bookmarkEnd w:id="29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297" w:name="_Toc220365341"/>
      <w:r w:rsidRPr="00780387">
        <w:t>Bortai</w:t>
      </w:r>
      <w:bookmarkEnd w:id="29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298" w:name="_Toc111989674"/>
      <w:bookmarkStart w:id="299" w:name="_Toc348099349"/>
      <w:bookmarkStart w:id="300" w:name="_Toc456282285"/>
      <w:bookmarkStart w:id="301" w:name="_Toc456738365"/>
      <w:bookmarkStart w:id="302" w:name="_Toc220365342"/>
      <w:r w:rsidRPr="00780387">
        <w:t>Vejos įrengimas</w:t>
      </w:r>
      <w:bookmarkEnd w:id="298"/>
      <w:bookmarkEnd w:id="299"/>
      <w:bookmarkEnd w:id="300"/>
      <w:bookmarkEnd w:id="301"/>
      <w:bookmarkEnd w:id="30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03" w:name="_Toc474923368"/>
      <w:bookmarkStart w:id="304" w:name="_Toc97640140"/>
      <w:bookmarkStart w:id="305" w:name="_Toc220365343"/>
      <w:r w:rsidRPr="00780387">
        <w:rPr>
          <w:szCs w:val="28"/>
        </w:rPr>
        <w:lastRenderedPageBreak/>
        <w:t>ELEKTROS DARBAI</w:t>
      </w:r>
      <w:bookmarkEnd w:id="303"/>
      <w:bookmarkEnd w:id="304"/>
      <w:bookmarkEnd w:id="30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06" w:name="_Toc364845076"/>
      <w:bookmarkStart w:id="307" w:name="_Toc390605416"/>
      <w:bookmarkStart w:id="308" w:name="_Toc474923370"/>
      <w:bookmarkStart w:id="309" w:name="_Toc97640141"/>
      <w:bookmarkStart w:id="310" w:name="_Toc220365344"/>
      <w:r w:rsidRPr="00780387">
        <w:t>Bendrosios specifikacijos</w:t>
      </w:r>
      <w:bookmarkEnd w:id="306"/>
      <w:bookmarkEnd w:id="307"/>
      <w:bookmarkEnd w:id="308"/>
      <w:bookmarkEnd w:id="309"/>
      <w:bookmarkEnd w:id="31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11" w:name="_Toc453948249"/>
      <w:bookmarkStart w:id="312" w:name="_Toc455670329"/>
      <w:bookmarkStart w:id="313" w:name="_Toc97640142"/>
      <w:bookmarkStart w:id="314" w:name="_Toc220365345"/>
      <w:r w:rsidRPr="00780387">
        <w:t>Lauko elektros tinklai</w:t>
      </w:r>
      <w:bookmarkEnd w:id="311"/>
      <w:bookmarkEnd w:id="312"/>
      <w:bookmarkEnd w:id="313"/>
      <w:bookmarkEnd w:id="31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15" w:name="_Toc452363343"/>
      <w:bookmarkStart w:id="316" w:name="_Toc134433847"/>
      <w:bookmarkStart w:id="317" w:name="_Toc220365346"/>
      <w:r w:rsidRPr="00780387">
        <w:rPr>
          <w:szCs w:val="24"/>
        </w:rPr>
        <w:t>Konkretūs reikalavimai nuotekų siurblinių elektrotechninei daliai.</w:t>
      </w:r>
      <w:bookmarkEnd w:id="315"/>
      <w:bookmarkEnd w:id="316"/>
      <w:bookmarkEnd w:id="31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18" w:name="_Toc452363317"/>
      <w:bookmarkStart w:id="319" w:name="_Toc134433822"/>
      <w:bookmarkStart w:id="320" w:name="_Toc220365347"/>
      <w:r w:rsidRPr="00780387">
        <w:rPr>
          <w:szCs w:val="28"/>
        </w:rPr>
        <w:lastRenderedPageBreak/>
        <w:t>BUITINIŲ NUOTEKŲ SIURBLINIŲ AUTOMATIKA, PROCESO VALDYMAS IR DUOMENŲ PERDAVIMAS</w:t>
      </w:r>
      <w:bookmarkEnd w:id="318"/>
      <w:bookmarkEnd w:id="319"/>
      <w:bookmarkEnd w:id="32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21" w:name="_Toc452363318"/>
      <w:bookmarkStart w:id="322" w:name="_Toc134433823"/>
      <w:bookmarkStart w:id="323" w:name="_Toc220365348"/>
      <w:r w:rsidRPr="00780387">
        <w:rPr>
          <w:szCs w:val="24"/>
        </w:rPr>
        <w:t>Bendroji dalis</w:t>
      </w:r>
      <w:bookmarkEnd w:id="321"/>
      <w:bookmarkEnd w:id="322"/>
      <w:bookmarkEnd w:id="32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24" w:name="_Toc231974185"/>
      <w:bookmarkStart w:id="325" w:name="_Toc452363320"/>
      <w:bookmarkStart w:id="326" w:name="_Toc134433824"/>
      <w:bookmarkStart w:id="327" w:name="_Toc220365349"/>
      <w:r w:rsidRPr="00780387">
        <w:rPr>
          <w:color w:val="auto"/>
          <w:szCs w:val="24"/>
        </w:rPr>
        <w:t>Standartai, taisyklės ir normos</w:t>
      </w:r>
      <w:bookmarkEnd w:id="324"/>
      <w:bookmarkEnd w:id="325"/>
      <w:bookmarkEnd w:id="326"/>
      <w:bookmarkEnd w:id="327"/>
    </w:p>
    <w:p w14:paraId="327C86E0" w14:textId="320A9F1E"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0704BD">
        <w:rPr>
          <w:sz w:val="24"/>
          <w:szCs w:val="24"/>
        </w:rPr>
        <w:t>6</w:t>
      </w:r>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standarto reikalavimus tenkinančia komunikacine inform</w:t>
      </w:r>
      <w:bookmarkStart w:id="328" w:name="_GoBack"/>
      <w:bookmarkEnd w:id="328"/>
      <w:r w:rsidRPr="00780387">
        <w:rPr>
          <w:sz w:val="24"/>
          <w:szCs w:val="24"/>
        </w:rPr>
        <w:t xml:space="preserve">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29" w:name="_Toc452363321"/>
      <w:bookmarkStart w:id="330" w:name="_Toc134433825"/>
      <w:bookmarkStart w:id="331" w:name="_Toc220365350"/>
      <w:r w:rsidRPr="00780387">
        <w:rPr>
          <w:color w:val="auto"/>
          <w:szCs w:val="24"/>
        </w:rPr>
        <w:t>Darbo dokumentacija</w:t>
      </w:r>
      <w:bookmarkEnd w:id="329"/>
      <w:bookmarkEnd w:id="330"/>
      <w:bookmarkEnd w:id="33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32" w:name="_Toc452363322"/>
      <w:bookmarkStart w:id="333" w:name="_Toc134433826"/>
      <w:bookmarkStart w:id="334" w:name="_Toc220365351"/>
      <w:r w:rsidRPr="00780387">
        <w:rPr>
          <w:szCs w:val="24"/>
        </w:rPr>
        <w:t>Automatinė valdymo ir kontrolės sistema (AVS)</w:t>
      </w:r>
      <w:bookmarkEnd w:id="332"/>
      <w:bookmarkEnd w:id="333"/>
      <w:bookmarkEnd w:id="33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35" w:name="_Toc452363323"/>
      <w:bookmarkStart w:id="336" w:name="_Toc134433827"/>
      <w:bookmarkStart w:id="337" w:name="_Toc220365352"/>
      <w:r w:rsidRPr="00780387">
        <w:rPr>
          <w:szCs w:val="24"/>
        </w:rPr>
        <w:t xml:space="preserve">Įžeminimas ir apsauga nuo </w:t>
      </w:r>
      <w:proofErr w:type="spellStart"/>
      <w:r w:rsidRPr="00780387">
        <w:rPr>
          <w:szCs w:val="24"/>
        </w:rPr>
        <w:t>viršįtampio</w:t>
      </w:r>
      <w:bookmarkEnd w:id="335"/>
      <w:bookmarkEnd w:id="336"/>
      <w:bookmarkEnd w:id="33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3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39" w:name="_Toc452363324"/>
      <w:bookmarkStart w:id="340" w:name="_Toc134433828"/>
      <w:bookmarkStart w:id="341" w:name="_Toc216020846"/>
      <w:bookmarkStart w:id="342" w:name="_Toc220365353"/>
      <w:bookmarkEnd w:id="338"/>
      <w:r w:rsidRPr="004E4AFD">
        <w:rPr>
          <w:szCs w:val="24"/>
        </w:rPr>
        <w:t>Įrenginiai</w:t>
      </w:r>
      <w:bookmarkEnd w:id="339"/>
      <w:bookmarkEnd w:id="340"/>
      <w:bookmarkEnd w:id="341"/>
      <w:bookmarkEnd w:id="34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43" w:name="_Toc452363325"/>
      <w:bookmarkStart w:id="344" w:name="_Toc134433829"/>
      <w:bookmarkStart w:id="345" w:name="_Toc216020847"/>
      <w:bookmarkStart w:id="346" w:name="_Toc220365354"/>
      <w:r w:rsidRPr="00960371">
        <w:rPr>
          <w:color w:val="auto"/>
          <w:szCs w:val="24"/>
        </w:rPr>
        <w:t>Programuojamas loginis valdiklis (PLC)</w:t>
      </w:r>
      <w:bookmarkEnd w:id="343"/>
      <w:bookmarkEnd w:id="344"/>
      <w:bookmarkEnd w:id="345"/>
      <w:bookmarkEnd w:id="34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47" w:name="_Toc452363326"/>
      <w:bookmarkStart w:id="348" w:name="_Toc134433830"/>
      <w:bookmarkStart w:id="349" w:name="_Toc216020848"/>
      <w:bookmarkStart w:id="350" w:name="_Toc220365355"/>
      <w:r w:rsidRPr="002826D1">
        <w:rPr>
          <w:color w:val="auto"/>
          <w:szCs w:val="24"/>
        </w:rPr>
        <w:t>GSM 900/1800 radijo ryšio modemas</w:t>
      </w:r>
      <w:bookmarkEnd w:id="347"/>
      <w:bookmarkEnd w:id="348"/>
      <w:bookmarkEnd w:id="349"/>
      <w:bookmarkEnd w:id="35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51" w:name="_Toc452363327"/>
      <w:bookmarkStart w:id="352" w:name="_Toc134433831"/>
      <w:bookmarkStart w:id="353" w:name="_Toc216020849"/>
      <w:bookmarkStart w:id="354" w:name="_Toc220365356"/>
      <w:r w:rsidRPr="004E4AFD">
        <w:rPr>
          <w:color w:val="auto"/>
          <w:szCs w:val="24"/>
        </w:rPr>
        <w:t>Saugiklių blokas</w:t>
      </w:r>
      <w:bookmarkEnd w:id="351"/>
      <w:bookmarkEnd w:id="352"/>
      <w:bookmarkEnd w:id="353"/>
      <w:bookmarkEnd w:id="35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55" w:name="_Toc354317327"/>
      <w:bookmarkStart w:id="356" w:name="_Toc354366295"/>
      <w:bookmarkStart w:id="357" w:name="_Toc355018410"/>
      <w:bookmarkStart w:id="358" w:name="_Toc355018447"/>
      <w:bookmarkStart w:id="359" w:name="_Toc355018486"/>
      <w:bookmarkStart w:id="360" w:name="_Toc355018520"/>
      <w:bookmarkStart w:id="361" w:name="_Toc355018554"/>
      <w:bookmarkStart w:id="362" w:name="_Toc355019415"/>
      <w:bookmarkStart w:id="363" w:name="_Toc367002986"/>
      <w:bookmarkStart w:id="364" w:name="_Toc367093354"/>
      <w:bookmarkStart w:id="365" w:name="_Toc369357186"/>
      <w:bookmarkStart w:id="366" w:name="_Toc369493070"/>
      <w:bookmarkStart w:id="367" w:name="_Toc370004359"/>
      <w:bookmarkStart w:id="368" w:name="_Toc370195241"/>
      <w:bookmarkStart w:id="369" w:name="_Toc370197145"/>
      <w:bookmarkStart w:id="370" w:name="_Toc374430977"/>
      <w:bookmarkStart w:id="371" w:name="_Toc386612403"/>
      <w:bookmarkStart w:id="372" w:name="_Toc392316661"/>
      <w:bookmarkStart w:id="373" w:name="_Toc416500567"/>
      <w:bookmarkStart w:id="374" w:name="_Toc416694192"/>
      <w:bookmarkStart w:id="375" w:name="_Toc417289903"/>
      <w:bookmarkStart w:id="37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77" w:name="_Toc452363328"/>
      <w:bookmarkStart w:id="378" w:name="_Toc134433832"/>
      <w:bookmarkStart w:id="379" w:name="_Toc216020850"/>
      <w:bookmarkStart w:id="380" w:name="_Toc220365357"/>
      <w:r w:rsidRPr="004E4AFD">
        <w:rPr>
          <w:color w:val="auto"/>
          <w:szCs w:val="24"/>
        </w:rPr>
        <w:t>Tarpinė relė</w:t>
      </w:r>
      <w:bookmarkEnd w:id="377"/>
      <w:bookmarkEnd w:id="378"/>
      <w:bookmarkEnd w:id="379"/>
      <w:bookmarkEnd w:id="38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381" w:name="_Toc452363329"/>
      <w:bookmarkStart w:id="382" w:name="_Toc134433833"/>
      <w:bookmarkStart w:id="383" w:name="_Toc216020851"/>
      <w:bookmarkStart w:id="384" w:name="_Toc220365358"/>
      <w:r w:rsidRPr="004E4AFD">
        <w:rPr>
          <w:color w:val="auto"/>
          <w:szCs w:val="24"/>
        </w:rPr>
        <w:t>Laiko relė</w:t>
      </w:r>
      <w:bookmarkEnd w:id="381"/>
      <w:bookmarkEnd w:id="382"/>
      <w:bookmarkEnd w:id="383"/>
      <w:bookmarkEnd w:id="38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385" w:name="_Toc452363330"/>
      <w:bookmarkStart w:id="386" w:name="_Toc134433834"/>
      <w:bookmarkStart w:id="387" w:name="_Toc216020852"/>
      <w:bookmarkStart w:id="388" w:name="_Toc220365359"/>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385"/>
      <w:bookmarkEnd w:id="386"/>
      <w:bookmarkEnd w:id="387"/>
      <w:bookmarkEnd w:id="38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389" w:name="_Toc452363331"/>
      <w:bookmarkStart w:id="390" w:name="_Toc134433835"/>
      <w:bookmarkStart w:id="391" w:name="_Toc216020853"/>
      <w:bookmarkStart w:id="392" w:name="_Toc220365360"/>
      <w:r w:rsidRPr="004E4AFD">
        <w:rPr>
          <w:color w:val="auto"/>
          <w:szCs w:val="24"/>
        </w:rPr>
        <w:t>Durų ir dangčių padėties davikliai</w:t>
      </w:r>
      <w:bookmarkEnd w:id="389"/>
      <w:bookmarkEnd w:id="390"/>
      <w:bookmarkEnd w:id="391"/>
      <w:bookmarkEnd w:id="39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393" w:name="_Toc452363332"/>
      <w:bookmarkStart w:id="394" w:name="_Toc134433836"/>
      <w:bookmarkStart w:id="395" w:name="_Toc216020854"/>
      <w:bookmarkStart w:id="396" w:name="_Toc220365361"/>
      <w:proofErr w:type="spellStart"/>
      <w:r w:rsidRPr="004E4AFD">
        <w:rPr>
          <w:color w:val="auto"/>
          <w:szCs w:val="24"/>
        </w:rPr>
        <w:t>Hidrostatinis</w:t>
      </w:r>
      <w:proofErr w:type="spellEnd"/>
      <w:r w:rsidRPr="004E4AFD">
        <w:rPr>
          <w:color w:val="auto"/>
          <w:szCs w:val="24"/>
        </w:rPr>
        <w:t xml:space="preserve"> nuotekų lygio daviklis</w:t>
      </w:r>
      <w:bookmarkEnd w:id="393"/>
      <w:bookmarkEnd w:id="394"/>
      <w:bookmarkEnd w:id="395"/>
      <w:bookmarkEnd w:id="39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397" w:name="_Toc33181750"/>
      <w:bookmarkStart w:id="398" w:name="_Toc108173553"/>
      <w:bookmarkStart w:id="399" w:name="_Toc216020855"/>
      <w:bookmarkStart w:id="400" w:name="_Toc220365362"/>
      <w:r w:rsidRPr="00524B32">
        <w:rPr>
          <w:color w:val="auto"/>
          <w:szCs w:val="24"/>
        </w:rPr>
        <w:t>Plūdinis lygio jungiklis</w:t>
      </w:r>
      <w:bookmarkEnd w:id="397"/>
      <w:bookmarkEnd w:id="398"/>
      <w:bookmarkEnd w:id="399"/>
      <w:bookmarkEnd w:id="40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01" w:name="_Toc452363333"/>
      <w:bookmarkStart w:id="402" w:name="_Toc134433837"/>
      <w:bookmarkStart w:id="403" w:name="_Toc216020856"/>
      <w:bookmarkStart w:id="404" w:name="_Toc220365363"/>
      <w:r w:rsidRPr="004E4AFD">
        <w:rPr>
          <w:color w:val="auto"/>
          <w:szCs w:val="24"/>
        </w:rPr>
        <w:t xml:space="preserve">Gnybtų </w:t>
      </w:r>
      <w:proofErr w:type="spellStart"/>
      <w:r w:rsidRPr="004E4AFD">
        <w:rPr>
          <w:color w:val="auto"/>
          <w:szCs w:val="24"/>
        </w:rPr>
        <w:t>rinklės</w:t>
      </w:r>
      <w:bookmarkEnd w:id="401"/>
      <w:bookmarkEnd w:id="402"/>
      <w:bookmarkEnd w:id="403"/>
      <w:bookmarkEnd w:id="40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05" w:name="_Toc452363334"/>
      <w:bookmarkStart w:id="406" w:name="_Toc134433838"/>
      <w:bookmarkStart w:id="407" w:name="_Toc216020857"/>
      <w:bookmarkStart w:id="408" w:name="_Toc220365364"/>
      <w:r w:rsidRPr="004E4AFD">
        <w:rPr>
          <w:color w:val="auto"/>
          <w:szCs w:val="24"/>
        </w:rPr>
        <w:t>Ekranuotas duomenų perdavimo kabelis</w:t>
      </w:r>
      <w:bookmarkEnd w:id="405"/>
      <w:bookmarkEnd w:id="406"/>
      <w:bookmarkEnd w:id="407"/>
      <w:bookmarkEnd w:id="40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5"/>
      <w:bookmarkStart w:id="410" w:name="_Toc134433839"/>
      <w:bookmarkStart w:id="411" w:name="_Toc216020858"/>
      <w:bookmarkStart w:id="412" w:name="_Toc220365365"/>
      <w:r w:rsidRPr="004E4AFD">
        <w:rPr>
          <w:color w:val="auto"/>
          <w:szCs w:val="24"/>
        </w:rPr>
        <w:t>Ekranuotas kontrolinis kabelis</w:t>
      </w:r>
      <w:bookmarkEnd w:id="409"/>
      <w:bookmarkEnd w:id="410"/>
      <w:bookmarkEnd w:id="411"/>
      <w:bookmarkEnd w:id="41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13" w:name="_Toc452363336"/>
      <w:bookmarkStart w:id="414" w:name="_Toc134433840"/>
      <w:bookmarkStart w:id="415" w:name="_Toc216020859"/>
      <w:bookmarkStart w:id="416" w:name="_Toc220365366"/>
      <w:r w:rsidRPr="004E4AFD">
        <w:rPr>
          <w:color w:val="auto"/>
          <w:szCs w:val="24"/>
        </w:rPr>
        <w:t>Ekranuotas signalizacijos kabelis</w:t>
      </w:r>
      <w:bookmarkEnd w:id="413"/>
      <w:bookmarkEnd w:id="414"/>
      <w:bookmarkEnd w:id="415"/>
      <w:bookmarkEnd w:id="41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17" w:name="_Toc452363337"/>
      <w:bookmarkStart w:id="418" w:name="_Toc134433841"/>
      <w:bookmarkStart w:id="419" w:name="_Toc216020860"/>
      <w:bookmarkStart w:id="420" w:name="_Toc220365367"/>
      <w:r w:rsidRPr="004E4AFD">
        <w:rPr>
          <w:szCs w:val="24"/>
        </w:rPr>
        <w:t>Specifikacijos atliekamiems darbams</w:t>
      </w:r>
      <w:bookmarkEnd w:id="417"/>
      <w:bookmarkEnd w:id="418"/>
      <w:bookmarkEnd w:id="419"/>
      <w:bookmarkEnd w:id="42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8"/>
      <w:bookmarkStart w:id="422" w:name="_Toc134433842"/>
      <w:bookmarkStart w:id="423" w:name="_Toc216020861"/>
      <w:bookmarkStart w:id="424" w:name="_Toc220365368"/>
      <w:r w:rsidRPr="00960371">
        <w:rPr>
          <w:color w:val="auto"/>
          <w:szCs w:val="24"/>
        </w:rPr>
        <w:t>Sistemos konfigūravimas, programavimas ir derinimas</w:t>
      </w:r>
      <w:bookmarkEnd w:id="421"/>
      <w:bookmarkEnd w:id="422"/>
      <w:bookmarkEnd w:id="423"/>
      <w:bookmarkEnd w:id="424"/>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9"/>
      <w:bookmarkStart w:id="426" w:name="_Toc134433843"/>
      <w:bookmarkStart w:id="427" w:name="_Toc216020862"/>
      <w:bookmarkStart w:id="428" w:name="_Toc220365369"/>
      <w:r w:rsidRPr="004E4AFD">
        <w:rPr>
          <w:color w:val="auto"/>
          <w:szCs w:val="24"/>
        </w:rPr>
        <w:t>Saugos reikalavimai</w:t>
      </w:r>
      <w:bookmarkEnd w:id="425"/>
      <w:bookmarkEnd w:id="426"/>
      <w:bookmarkEnd w:id="427"/>
      <w:bookmarkEnd w:id="42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40"/>
      <w:bookmarkStart w:id="430" w:name="_Toc134433844"/>
      <w:bookmarkStart w:id="431" w:name="_Toc216020863"/>
      <w:bookmarkStart w:id="432" w:name="_Toc220365370"/>
      <w:r w:rsidRPr="004E4AFD">
        <w:rPr>
          <w:color w:val="auto"/>
          <w:szCs w:val="24"/>
        </w:rPr>
        <w:t>Įrenginių montažas</w:t>
      </w:r>
      <w:bookmarkEnd w:id="429"/>
      <w:bookmarkEnd w:id="430"/>
      <w:bookmarkEnd w:id="431"/>
      <w:bookmarkEnd w:id="43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33" w:name="_Toc452363341"/>
      <w:bookmarkStart w:id="434" w:name="_Toc134433845"/>
      <w:bookmarkStart w:id="435" w:name="_Toc216020864"/>
      <w:bookmarkStart w:id="436" w:name="_Toc220365371"/>
      <w:r w:rsidRPr="004E4AFD">
        <w:rPr>
          <w:color w:val="auto"/>
          <w:szCs w:val="24"/>
        </w:rPr>
        <w:t>Žymėjimas</w:t>
      </w:r>
      <w:bookmarkEnd w:id="433"/>
      <w:bookmarkEnd w:id="434"/>
      <w:bookmarkEnd w:id="435"/>
      <w:bookmarkEnd w:id="43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37" w:name="_Toc452363342"/>
      <w:bookmarkStart w:id="438" w:name="_Toc134433846"/>
      <w:bookmarkStart w:id="439" w:name="_Toc216020865"/>
      <w:bookmarkStart w:id="440" w:name="_Toc220365372"/>
      <w:r w:rsidRPr="004E4AFD">
        <w:rPr>
          <w:color w:val="auto"/>
          <w:szCs w:val="24"/>
        </w:rPr>
        <w:t>Įrenginių derinimo, išbandymo, matavimo darbai</w:t>
      </w:r>
      <w:bookmarkEnd w:id="437"/>
      <w:bookmarkEnd w:id="438"/>
      <w:bookmarkEnd w:id="439"/>
      <w:bookmarkEnd w:id="44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09D03034" w:rsidR="00D1621A" w:rsidRPr="007C2476" w:rsidRDefault="00D1621A" w:rsidP="00D1621A">
      <w:pPr>
        <w:widowControl/>
        <w:autoSpaceDE/>
        <w:autoSpaceDN/>
        <w:adjustRightInd/>
        <w:rPr>
          <w:sz w:val="24"/>
          <w:szCs w:val="24"/>
        </w:rPr>
      </w:pPr>
      <w:r>
        <w:rPr>
          <w:sz w:val="24"/>
          <w:szCs w:val="24"/>
        </w:rPr>
        <w:t xml:space="preserve">PRIDEDAMA: </w:t>
      </w:r>
      <w:r w:rsidR="00F47F34">
        <w:rPr>
          <w:sz w:val="24"/>
          <w:szCs w:val="24"/>
        </w:rPr>
        <w:t>N</w:t>
      </w:r>
      <w:r>
        <w:rPr>
          <w:sz w:val="24"/>
          <w:szCs w:val="24"/>
        </w:rPr>
        <w:t>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B7BDE" w14:textId="77777777" w:rsidR="00CD760A" w:rsidRDefault="00CD760A">
      <w:r>
        <w:separator/>
      </w:r>
    </w:p>
  </w:endnote>
  <w:endnote w:type="continuationSeparator" w:id="0">
    <w:p w14:paraId="6976F146" w14:textId="77777777" w:rsidR="00CD760A" w:rsidRDefault="00CD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8920AA" w:rsidRDefault="008920AA"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8920AA" w:rsidRDefault="008920AA"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8920AA" w:rsidRDefault="008920AA"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04BD">
      <w:rPr>
        <w:rStyle w:val="PageNumber"/>
        <w:noProof/>
      </w:rPr>
      <w:t>37</w:t>
    </w:r>
    <w:r>
      <w:rPr>
        <w:rStyle w:val="PageNumber"/>
      </w:rPr>
      <w:fldChar w:fldCharType="end"/>
    </w:r>
  </w:p>
  <w:p w14:paraId="6922B484" w14:textId="77777777" w:rsidR="008920AA" w:rsidRDefault="008920AA"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FC91A" w14:textId="77777777" w:rsidR="00CD760A" w:rsidRDefault="00CD760A">
      <w:r>
        <w:separator/>
      </w:r>
    </w:p>
  </w:footnote>
  <w:footnote w:type="continuationSeparator" w:id="0">
    <w:p w14:paraId="07893462" w14:textId="77777777" w:rsidR="00CD760A" w:rsidRDefault="00CD7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7371"/>
      <w:gridCol w:w="2410"/>
    </w:tblGrid>
    <w:tr w:rsidR="008920AA" w:rsidRPr="005E4C29" w14:paraId="25046424" w14:textId="77777777" w:rsidTr="003F33A2">
      <w:trPr>
        <w:trHeight w:val="416"/>
      </w:trPr>
      <w:tc>
        <w:tcPr>
          <w:tcW w:w="7371" w:type="dxa"/>
        </w:tcPr>
        <w:p w14:paraId="09E6632B" w14:textId="6619F3CF" w:rsidR="008920AA" w:rsidRPr="00C0012C" w:rsidRDefault="00DB51FB" w:rsidP="008920AA">
          <w:pPr>
            <w:rPr>
              <w:caps/>
              <w:sz w:val="18"/>
              <w:szCs w:val="18"/>
            </w:rPr>
          </w:pPr>
          <w:bookmarkStart w:id="441" w:name="_Hlk535332620"/>
          <w:r>
            <w:rPr>
              <w:spacing w:val="-1"/>
              <w:sz w:val="18"/>
              <w:szCs w:val="18"/>
            </w:rPr>
            <w:t>B</w:t>
          </w:r>
          <w:r w:rsidR="008920AA" w:rsidRPr="006E1877">
            <w:rPr>
              <w:spacing w:val="-1"/>
              <w:sz w:val="18"/>
              <w:szCs w:val="18"/>
            </w:rPr>
            <w:t>uitinių nuotekų tinkl</w:t>
          </w:r>
          <w:r w:rsidR="008920AA">
            <w:rPr>
              <w:spacing w:val="-1"/>
              <w:sz w:val="18"/>
              <w:szCs w:val="18"/>
            </w:rPr>
            <w:t xml:space="preserve">ų statyba Alytaus r. sav., </w:t>
          </w:r>
          <w:proofErr w:type="spellStart"/>
          <w:r w:rsidR="008920AA">
            <w:rPr>
              <w:spacing w:val="-1"/>
              <w:sz w:val="18"/>
              <w:szCs w:val="18"/>
            </w:rPr>
            <w:t>Alovės</w:t>
          </w:r>
          <w:proofErr w:type="spellEnd"/>
          <w:r w:rsidR="008920AA">
            <w:rPr>
              <w:spacing w:val="-1"/>
              <w:sz w:val="18"/>
              <w:szCs w:val="18"/>
            </w:rPr>
            <w:t xml:space="preserve"> sen., </w:t>
          </w:r>
          <w:proofErr w:type="spellStart"/>
          <w:r w:rsidR="008920AA">
            <w:rPr>
              <w:spacing w:val="-1"/>
              <w:sz w:val="18"/>
              <w:szCs w:val="18"/>
            </w:rPr>
            <w:t>Venciūnų</w:t>
          </w:r>
          <w:proofErr w:type="spellEnd"/>
          <w:r w:rsidR="008920AA">
            <w:rPr>
              <w:spacing w:val="-1"/>
              <w:sz w:val="18"/>
              <w:szCs w:val="18"/>
            </w:rPr>
            <w:t xml:space="preserve"> k</w:t>
          </w:r>
          <w:r w:rsidR="008920AA" w:rsidRPr="006E1877">
            <w:rPr>
              <w:spacing w:val="-1"/>
              <w:sz w:val="18"/>
              <w:szCs w:val="18"/>
            </w:rPr>
            <w:t>.</w:t>
          </w:r>
        </w:p>
      </w:tc>
      <w:tc>
        <w:tcPr>
          <w:tcW w:w="2410" w:type="dxa"/>
        </w:tcPr>
        <w:p w14:paraId="019AA6FA" w14:textId="61F84D55" w:rsidR="008920AA" w:rsidRPr="00C0012C" w:rsidRDefault="008920AA" w:rsidP="00872C52">
          <w:pPr>
            <w:pStyle w:val="Header"/>
            <w:jc w:val="right"/>
            <w:rPr>
              <w:b/>
              <w:sz w:val="18"/>
              <w:szCs w:val="18"/>
            </w:rPr>
          </w:pPr>
          <w:r>
            <w:rPr>
              <w:bCs/>
              <w:sz w:val="18"/>
              <w:szCs w:val="18"/>
            </w:rPr>
            <w:t>Techninė specifikacija</w:t>
          </w:r>
        </w:p>
      </w:tc>
    </w:tr>
    <w:bookmarkEnd w:id="441"/>
  </w:tbl>
  <w:p w14:paraId="34829012" w14:textId="77777777" w:rsidR="008920AA" w:rsidRPr="00C76EB5" w:rsidRDefault="008920AA"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4BD"/>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2D3C"/>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43"/>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2A6D"/>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46F7"/>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3A2"/>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57A8"/>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05E"/>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26D"/>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3B01"/>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0AA"/>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BAD"/>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59A"/>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6B09"/>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550E"/>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60A"/>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6ECD"/>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1FB"/>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47F34"/>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B68A5-7417-4D39-A668-9DB5407D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38</Pages>
  <Words>16253</Words>
  <Characters>92643</Characters>
  <Application>Microsoft Office Word</Application>
  <DocSecurity>0</DocSecurity>
  <Lines>772</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108679</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61</cp:revision>
  <cp:lastPrinted>2016-02-28T16:23:00Z</cp:lastPrinted>
  <dcterms:created xsi:type="dcterms:W3CDTF">2025-08-13T10:21:00Z</dcterms:created>
  <dcterms:modified xsi:type="dcterms:W3CDTF">2026-04-29T05:02:00Z</dcterms:modified>
</cp:coreProperties>
</file>